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C1814D8" w14:textId="77777777" w:rsidR="00576FFF" w:rsidRPr="00576FFF" w:rsidRDefault="00576FFF" w:rsidP="00576FFF">
      <w:pPr>
        <w:pStyle w:val="HTML-oblikovano"/>
        <w:jc w:val="center"/>
        <w:rPr>
          <w:rFonts w:ascii="Arial" w:hAnsi="Arial" w:cs="Arial"/>
          <w:b/>
          <w:sz w:val="24"/>
          <w:szCs w:val="24"/>
        </w:rPr>
      </w:pPr>
      <w:r w:rsidRPr="00576FFF">
        <w:rPr>
          <w:rFonts w:ascii="Arial" w:hAnsi="Arial" w:cs="Arial"/>
          <w:b/>
          <w:sz w:val="24"/>
          <w:szCs w:val="24"/>
        </w:rPr>
        <w:t>PODATKI O PODIZVAJALCU</w:t>
      </w:r>
    </w:p>
    <w:p w14:paraId="02E473EB" w14:textId="77777777" w:rsidR="00576FFF" w:rsidRPr="00576FFF" w:rsidRDefault="00576FFF" w:rsidP="00576FFF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113FC2DC" w14:textId="77777777" w:rsidR="00576FFF" w:rsidRPr="00576FFF" w:rsidRDefault="00576FFF" w:rsidP="00576FFF">
      <w:pPr>
        <w:pStyle w:val="HTML-oblikovano"/>
        <w:jc w:val="both"/>
        <w:rPr>
          <w:rFonts w:ascii="Arial" w:hAnsi="Arial" w:cs="Arial"/>
          <w:b/>
          <w:bCs/>
          <w:sz w:val="20"/>
          <w:szCs w:val="20"/>
        </w:rPr>
      </w:pPr>
    </w:p>
    <w:p w14:paraId="56232626" w14:textId="41F30482" w:rsidR="00576FFF" w:rsidRPr="00576FFF" w:rsidRDefault="00576FFF" w:rsidP="00576FFF">
      <w:pPr>
        <w:spacing w:line="260" w:lineRule="exact"/>
        <w:rPr>
          <w:rFonts w:ascii="Arial" w:hAnsi="Arial" w:cs="Arial"/>
          <w:lang w:val="sl-SI"/>
        </w:rPr>
      </w:pPr>
      <w:r w:rsidRPr="00576FFF">
        <w:rPr>
          <w:rFonts w:ascii="Arial" w:hAnsi="Arial" w:cs="Arial"/>
          <w:lang w:val="sl-SI"/>
        </w:rPr>
        <w:t xml:space="preserve">V zvezi z javnim naročilom z naročnikovo oznako </w:t>
      </w:r>
      <w:r w:rsidRPr="00576FFF">
        <w:rPr>
          <w:rFonts w:ascii="Arial" w:hAnsi="Arial" w:cs="Arial"/>
          <w:b/>
          <w:lang w:val="sl-SI"/>
        </w:rPr>
        <w:t>4300-</w:t>
      </w:r>
      <w:r w:rsidR="00936FED">
        <w:rPr>
          <w:rFonts w:ascii="Arial" w:hAnsi="Arial" w:cs="Arial"/>
          <w:b/>
          <w:lang w:val="sl-SI"/>
        </w:rPr>
        <w:t>23</w:t>
      </w:r>
      <w:r w:rsidRPr="00576FFF">
        <w:rPr>
          <w:rFonts w:ascii="Arial" w:hAnsi="Arial" w:cs="Arial"/>
          <w:b/>
          <w:lang w:val="sl-SI"/>
        </w:rPr>
        <w:t>/202</w:t>
      </w:r>
      <w:r w:rsidR="00C873E7">
        <w:rPr>
          <w:rFonts w:ascii="Arial" w:hAnsi="Arial" w:cs="Arial"/>
          <w:b/>
          <w:lang w:val="sl-SI"/>
        </w:rPr>
        <w:t>2</w:t>
      </w:r>
      <w:r w:rsidRPr="00576FFF">
        <w:rPr>
          <w:rFonts w:ascii="Arial" w:hAnsi="Arial" w:cs="Arial"/>
          <w:lang w:val="sl-SI"/>
        </w:rPr>
        <w:t xml:space="preserve">, katerega predmet </w:t>
      </w:r>
      <w:r w:rsidR="00C873E7">
        <w:rPr>
          <w:rFonts w:ascii="Arial" w:hAnsi="Arial" w:cs="Arial"/>
          <w:b/>
          <w:bCs/>
          <w:lang w:val="sl-SI"/>
        </w:rPr>
        <w:t>i</w:t>
      </w:r>
      <w:r w:rsidR="00C873E7" w:rsidRPr="00C873E7">
        <w:rPr>
          <w:rFonts w:ascii="Arial" w:hAnsi="Arial" w:cs="Arial"/>
          <w:b/>
          <w:bCs/>
          <w:lang w:val="sl-SI"/>
        </w:rPr>
        <w:t>zgradnja novega informacijskega sistema Vpisniki Državnega odvetništva</w:t>
      </w:r>
      <w:r w:rsidRPr="00DF228D">
        <w:rPr>
          <w:rFonts w:ascii="Arial" w:hAnsi="Arial" w:cs="Arial"/>
          <w:bCs/>
          <w:lang w:val="sl-SI"/>
        </w:rPr>
        <w:t>,</w:t>
      </w:r>
      <w:r w:rsidRPr="00576FFF">
        <w:rPr>
          <w:rFonts w:ascii="Arial" w:hAnsi="Arial" w:cs="Arial"/>
          <w:b/>
          <w:lang w:val="sl-SI"/>
        </w:rPr>
        <w:t xml:space="preserve"> </w:t>
      </w:r>
      <w:r w:rsidRPr="00576FFF">
        <w:rPr>
          <w:rFonts w:ascii="Arial" w:hAnsi="Arial" w:cs="Arial"/>
          <w:lang w:val="sl-SI"/>
        </w:rPr>
        <w:t>navajamo podatke o podizvajalcu, kot sledi:</w:t>
      </w:r>
    </w:p>
    <w:p w14:paraId="1D7B6170" w14:textId="77777777" w:rsidR="00576FFF" w:rsidRPr="00576FFF" w:rsidRDefault="00576FFF" w:rsidP="00576FFF">
      <w:pPr>
        <w:rPr>
          <w:rFonts w:ascii="Arial" w:hAnsi="Arial" w:cs="Arial"/>
          <w:b/>
          <w:lang w:val="sl-SI"/>
        </w:rPr>
      </w:pPr>
    </w:p>
    <w:p w14:paraId="2155D32A" w14:textId="77777777" w:rsidR="00576FFF" w:rsidRPr="00576FFF" w:rsidRDefault="00576FFF" w:rsidP="00576FFF">
      <w:pPr>
        <w:spacing w:line="260" w:lineRule="exact"/>
        <w:rPr>
          <w:rFonts w:ascii="Arial" w:hAnsi="Arial" w:cs="Arial"/>
          <w:i/>
          <w:lang w:val="sl-SI"/>
        </w:rPr>
      </w:pPr>
      <w:r w:rsidRPr="00576FFF">
        <w:rPr>
          <w:rFonts w:ascii="Arial" w:hAnsi="Arial" w:cs="Arial"/>
          <w:i/>
          <w:lang w:val="sl-SI"/>
        </w:rPr>
        <w:t>Obrazec je treba izpolniti v primeru nominacije enega ali več podizvajalcev (za vsakega posebej).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86"/>
        <w:gridCol w:w="5154"/>
      </w:tblGrid>
      <w:tr w:rsidR="00576FFF" w:rsidRPr="00576FFF" w14:paraId="03915FC9" w14:textId="77777777" w:rsidTr="0024424F">
        <w:trPr>
          <w:trHeight w:val="690"/>
          <w:jc w:val="center"/>
        </w:trPr>
        <w:tc>
          <w:tcPr>
            <w:tcW w:w="3886" w:type="dxa"/>
            <w:shd w:val="clear" w:color="auto" w:fill="F2F2F2"/>
            <w:vAlign w:val="center"/>
          </w:tcPr>
          <w:p w14:paraId="7492C50D" w14:textId="77777777" w:rsidR="00576FFF" w:rsidRPr="00576FFF" w:rsidRDefault="00576FFF" w:rsidP="0024424F">
            <w:pPr>
              <w:spacing w:line="260" w:lineRule="exact"/>
              <w:rPr>
                <w:rFonts w:ascii="Arial" w:hAnsi="Arial" w:cs="Arial"/>
                <w:b/>
                <w:bCs/>
                <w:lang w:val="sl-SI"/>
              </w:rPr>
            </w:pPr>
            <w:r w:rsidRPr="00576FFF">
              <w:rPr>
                <w:rFonts w:ascii="Arial" w:hAnsi="Arial" w:cs="Arial"/>
                <w:b/>
                <w:bCs/>
                <w:lang w:val="sl-SI"/>
              </w:rPr>
              <w:t>Podizvajalec (polni naziv)</w:t>
            </w:r>
          </w:p>
        </w:tc>
        <w:tc>
          <w:tcPr>
            <w:tcW w:w="5154" w:type="dxa"/>
            <w:shd w:val="clear" w:color="auto" w:fill="auto"/>
            <w:vAlign w:val="center"/>
          </w:tcPr>
          <w:p w14:paraId="3D9E78E9" w14:textId="77777777" w:rsidR="00576FFF" w:rsidRPr="00576FFF" w:rsidRDefault="00576FFF" w:rsidP="0024424F">
            <w:pPr>
              <w:spacing w:line="260" w:lineRule="exact"/>
              <w:rPr>
                <w:rFonts w:ascii="Arial" w:hAnsi="Arial" w:cs="Arial"/>
                <w:bCs/>
                <w:lang w:val="sl-SI"/>
              </w:rPr>
            </w:pPr>
            <w:r w:rsidRPr="00576FFF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bookmarkStart w:id="0" w:name="Besedilo12"/>
            <w:r w:rsidRPr="00576FFF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576FFF">
              <w:rPr>
                <w:rFonts w:ascii="Arial" w:hAnsi="Arial" w:cs="Arial"/>
                <w:bCs/>
                <w:lang w:val="sl-SI"/>
              </w:rPr>
            </w:r>
            <w:r w:rsidRPr="00576FFF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lang w:val="sl-SI"/>
              </w:rPr>
              <w:fldChar w:fldCharType="end"/>
            </w:r>
            <w:bookmarkEnd w:id="0"/>
          </w:p>
        </w:tc>
      </w:tr>
      <w:tr w:rsidR="00576FFF" w:rsidRPr="00576FFF" w14:paraId="1396B306" w14:textId="77777777" w:rsidTr="0024424F">
        <w:trPr>
          <w:trHeight w:val="690"/>
          <w:jc w:val="center"/>
        </w:trPr>
        <w:tc>
          <w:tcPr>
            <w:tcW w:w="3886" w:type="dxa"/>
            <w:shd w:val="clear" w:color="auto" w:fill="F2F2F2"/>
            <w:vAlign w:val="center"/>
          </w:tcPr>
          <w:p w14:paraId="7B144D06" w14:textId="77777777" w:rsidR="00576FFF" w:rsidRPr="00576FFF" w:rsidRDefault="00576FFF" w:rsidP="0024424F">
            <w:pPr>
              <w:spacing w:line="260" w:lineRule="exact"/>
              <w:rPr>
                <w:rFonts w:ascii="Arial" w:hAnsi="Arial" w:cs="Arial"/>
                <w:b/>
                <w:bCs/>
                <w:lang w:val="sl-SI"/>
              </w:rPr>
            </w:pPr>
            <w:r w:rsidRPr="00576FFF">
              <w:rPr>
                <w:rFonts w:ascii="Arial" w:hAnsi="Arial" w:cs="Arial"/>
                <w:b/>
                <w:bCs/>
                <w:lang w:val="sl-SI"/>
              </w:rPr>
              <w:t>Sedež podizvajalca</w:t>
            </w:r>
          </w:p>
        </w:tc>
        <w:tc>
          <w:tcPr>
            <w:tcW w:w="5154" w:type="dxa"/>
            <w:shd w:val="clear" w:color="auto" w:fill="auto"/>
            <w:vAlign w:val="center"/>
          </w:tcPr>
          <w:p w14:paraId="54DBE96C" w14:textId="77777777" w:rsidR="00576FFF" w:rsidRPr="00576FFF" w:rsidRDefault="00576FFF" w:rsidP="0024424F">
            <w:pPr>
              <w:spacing w:line="260" w:lineRule="exact"/>
              <w:rPr>
                <w:rFonts w:ascii="Arial" w:hAnsi="Arial" w:cs="Arial"/>
                <w:bCs/>
                <w:lang w:val="sl-SI"/>
              </w:rPr>
            </w:pPr>
            <w:r w:rsidRPr="00576FFF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bookmarkStart w:id="1" w:name="Besedilo13"/>
            <w:r w:rsidRPr="00576FFF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576FFF">
              <w:rPr>
                <w:rFonts w:ascii="Arial" w:hAnsi="Arial" w:cs="Arial"/>
                <w:bCs/>
                <w:lang w:val="sl-SI"/>
              </w:rPr>
            </w:r>
            <w:r w:rsidRPr="00576FFF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lang w:val="sl-SI"/>
              </w:rPr>
              <w:fldChar w:fldCharType="end"/>
            </w:r>
            <w:bookmarkEnd w:id="1"/>
          </w:p>
        </w:tc>
      </w:tr>
      <w:tr w:rsidR="00576FFF" w:rsidRPr="00576FFF" w14:paraId="2773275B" w14:textId="77777777" w:rsidTr="0024424F">
        <w:trPr>
          <w:trHeight w:val="502"/>
          <w:jc w:val="center"/>
        </w:trPr>
        <w:tc>
          <w:tcPr>
            <w:tcW w:w="3886" w:type="dxa"/>
            <w:shd w:val="clear" w:color="auto" w:fill="F2F2F2"/>
            <w:vAlign w:val="center"/>
          </w:tcPr>
          <w:p w14:paraId="175E980B" w14:textId="77777777" w:rsidR="00576FFF" w:rsidRPr="00576FFF" w:rsidRDefault="00576FFF" w:rsidP="0024424F">
            <w:pPr>
              <w:spacing w:line="260" w:lineRule="exact"/>
              <w:rPr>
                <w:rFonts w:ascii="Arial" w:hAnsi="Arial" w:cs="Arial"/>
                <w:b/>
                <w:lang w:val="sl-SI"/>
              </w:rPr>
            </w:pPr>
            <w:r w:rsidRPr="00576FFF">
              <w:rPr>
                <w:rFonts w:ascii="Arial" w:hAnsi="Arial" w:cs="Arial"/>
                <w:b/>
                <w:lang w:val="sl-SI"/>
              </w:rPr>
              <w:t>ID številka za DDV</w:t>
            </w:r>
          </w:p>
        </w:tc>
        <w:tc>
          <w:tcPr>
            <w:tcW w:w="5154" w:type="dxa"/>
            <w:shd w:val="clear" w:color="auto" w:fill="auto"/>
            <w:vAlign w:val="center"/>
          </w:tcPr>
          <w:p w14:paraId="22FB8D94" w14:textId="77777777" w:rsidR="00576FFF" w:rsidRPr="00576FFF" w:rsidRDefault="00576FFF" w:rsidP="0024424F">
            <w:pPr>
              <w:spacing w:line="260" w:lineRule="exact"/>
              <w:rPr>
                <w:rFonts w:ascii="Arial" w:hAnsi="Arial" w:cs="Arial"/>
                <w:bCs/>
                <w:lang w:val="sl-SI"/>
              </w:rPr>
            </w:pPr>
            <w:r w:rsidRPr="00576FFF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576FFF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576FFF">
              <w:rPr>
                <w:rFonts w:ascii="Arial" w:hAnsi="Arial" w:cs="Arial"/>
                <w:bCs/>
                <w:lang w:val="sl-SI"/>
              </w:rPr>
            </w:r>
            <w:r w:rsidRPr="00576FFF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lang w:val="sl-SI"/>
              </w:rPr>
              <w:fldChar w:fldCharType="end"/>
            </w:r>
          </w:p>
        </w:tc>
      </w:tr>
      <w:tr w:rsidR="00576FFF" w:rsidRPr="00576FFF" w14:paraId="5232024B" w14:textId="77777777" w:rsidTr="0024424F">
        <w:trPr>
          <w:trHeight w:val="424"/>
          <w:jc w:val="center"/>
        </w:trPr>
        <w:tc>
          <w:tcPr>
            <w:tcW w:w="3886" w:type="dxa"/>
            <w:shd w:val="clear" w:color="auto" w:fill="F2F2F2"/>
            <w:vAlign w:val="center"/>
          </w:tcPr>
          <w:p w14:paraId="07B99791" w14:textId="77777777" w:rsidR="00576FFF" w:rsidRPr="00576FFF" w:rsidRDefault="00576FFF" w:rsidP="0024424F">
            <w:pPr>
              <w:spacing w:line="260" w:lineRule="exact"/>
              <w:rPr>
                <w:rFonts w:ascii="Arial" w:hAnsi="Arial" w:cs="Arial"/>
                <w:b/>
                <w:lang w:val="sl-SI"/>
              </w:rPr>
            </w:pPr>
            <w:r w:rsidRPr="00576FFF">
              <w:rPr>
                <w:rFonts w:ascii="Arial" w:hAnsi="Arial" w:cs="Arial"/>
                <w:b/>
                <w:bCs/>
                <w:lang w:val="sl-SI"/>
              </w:rPr>
              <w:t>Matična številka</w:t>
            </w:r>
          </w:p>
        </w:tc>
        <w:tc>
          <w:tcPr>
            <w:tcW w:w="5154" w:type="dxa"/>
            <w:shd w:val="clear" w:color="auto" w:fill="auto"/>
            <w:vAlign w:val="center"/>
          </w:tcPr>
          <w:p w14:paraId="75F8506B" w14:textId="77777777" w:rsidR="00576FFF" w:rsidRPr="00576FFF" w:rsidRDefault="00576FFF" w:rsidP="0024424F">
            <w:pPr>
              <w:spacing w:line="260" w:lineRule="exact"/>
              <w:rPr>
                <w:rFonts w:ascii="Arial" w:hAnsi="Arial" w:cs="Arial"/>
                <w:bCs/>
                <w:lang w:val="sl-SI"/>
              </w:rPr>
            </w:pPr>
            <w:r w:rsidRPr="00576FFF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576FFF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576FFF">
              <w:rPr>
                <w:rFonts w:ascii="Arial" w:hAnsi="Arial" w:cs="Arial"/>
                <w:bCs/>
                <w:lang w:val="sl-SI"/>
              </w:rPr>
            </w:r>
            <w:r w:rsidRPr="00576FFF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lang w:val="sl-SI"/>
              </w:rPr>
              <w:fldChar w:fldCharType="end"/>
            </w:r>
          </w:p>
        </w:tc>
      </w:tr>
      <w:tr w:rsidR="00576FFF" w:rsidRPr="00576FFF" w14:paraId="7B7DFC4F" w14:textId="77777777" w:rsidTr="0024424F">
        <w:trPr>
          <w:trHeight w:val="690"/>
          <w:jc w:val="center"/>
        </w:trPr>
        <w:tc>
          <w:tcPr>
            <w:tcW w:w="3886" w:type="dxa"/>
            <w:shd w:val="clear" w:color="auto" w:fill="F2F2F2"/>
            <w:vAlign w:val="center"/>
          </w:tcPr>
          <w:p w14:paraId="638EE6F6" w14:textId="77777777" w:rsidR="00576FFF" w:rsidRPr="00576FFF" w:rsidRDefault="00576FFF" w:rsidP="0024424F">
            <w:pPr>
              <w:spacing w:line="260" w:lineRule="exact"/>
              <w:rPr>
                <w:rFonts w:ascii="Arial" w:hAnsi="Arial" w:cs="Arial"/>
                <w:b/>
                <w:lang w:val="sl-SI"/>
              </w:rPr>
            </w:pPr>
            <w:r w:rsidRPr="00576FFF">
              <w:rPr>
                <w:rFonts w:ascii="Arial" w:hAnsi="Arial" w:cs="Arial"/>
                <w:b/>
                <w:lang w:val="sl-SI"/>
              </w:rPr>
              <w:t>Transakcijski račun</w:t>
            </w:r>
          </w:p>
        </w:tc>
        <w:tc>
          <w:tcPr>
            <w:tcW w:w="5154" w:type="dxa"/>
            <w:shd w:val="clear" w:color="auto" w:fill="auto"/>
            <w:vAlign w:val="center"/>
          </w:tcPr>
          <w:p w14:paraId="7C3F64E6" w14:textId="77777777" w:rsidR="00576FFF" w:rsidRPr="00576FFF" w:rsidRDefault="00576FFF" w:rsidP="0024424F">
            <w:pPr>
              <w:rPr>
                <w:rFonts w:ascii="Arial" w:hAnsi="Arial" w:cs="Arial"/>
                <w:lang w:val="sl-SI"/>
              </w:rPr>
            </w:pPr>
            <w:r w:rsidRPr="00576FFF">
              <w:rPr>
                <w:rFonts w:ascii="Arial" w:hAnsi="Arial" w:cs="Arial"/>
                <w:lang w:val="sl-SI"/>
              </w:rPr>
              <w:t xml:space="preserve">Številka: </w:t>
            </w:r>
            <w:r w:rsidRPr="00576FFF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76FFF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576FFF">
              <w:rPr>
                <w:rFonts w:ascii="Arial" w:hAnsi="Arial" w:cs="Arial"/>
                <w:bCs/>
                <w:lang w:val="sl-SI"/>
              </w:rPr>
            </w:r>
            <w:r w:rsidRPr="00576FFF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lang w:val="sl-SI"/>
              </w:rPr>
              <w:fldChar w:fldCharType="end"/>
            </w:r>
          </w:p>
          <w:p w14:paraId="270EBD39" w14:textId="77777777" w:rsidR="00576FFF" w:rsidRPr="00576FFF" w:rsidRDefault="00576FFF" w:rsidP="0024424F">
            <w:pPr>
              <w:spacing w:line="260" w:lineRule="exact"/>
              <w:rPr>
                <w:rFonts w:ascii="Arial" w:hAnsi="Arial" w:cs="Arial"/>
                <w:bCs/>
                <w:lang w:val="sl-SI"/>
              </w:rPr>
            </w:pPr>
            <w:r w:rsidRPr="00576FFF">
              <w:rPr>
                <w:rFonts w:ascii="Arial" w:hAnsi="Arial" w:cs="Arial"/>
                <w:lang w:val="sl-SI"/>
              </w:rPr>
              <w:t xml:space="preserve">Odprt pri: </w:t>
            </w:r>
            <w:r w:rsidRPr="00576FFF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76FFF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576FFF">
              <w:rPr>
                <w:rFonts w:ascii="Arial" w:hAnsi="Arial" w:cs="Arial"/>
                <w:bCs/>
                <w:lang w:val="sl-SI"/>
              </w:rPr>
            </w:r>
            <w:r w:rsidRPr="00576FFF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lang w:val="sl-SI"/>
              </w:rPr>
              <w:fldChar w:fldCharType="end"/>
            </w:r>
          </w:p>
        </w:tc>
      </w:tr>
      <w:tr w:rsidR="00576FFF" w:rsidRPr="00576FFF" w14:paraId="7E0CD0B2" w14:textId="77777777" w:rsidTr="0024424F">
        <w:trPr>
          <w:trHeight w:val="690"/>
          <w:jc w:val="center"/>
        </w:trPr>
        <w:tc>
          <w:tcPr>
            <w:tcW w:w="3886" w:type="dxa"/>
            <w:shd w:val="clear" w:color="auto" w:fill="F2F2F2"/>
            <w:vAlign w:val="center"/>
          </w:tcPr>
          <w:p w14:paraId="2B456347" w14:textId="77777777" w:rsidR="00576FFF" w:rsidRPr="00576FFF" w:rsidRDefault="00576FFF" w:rsidP="0024424F">
            <w:pPr>
              <w:rPr>
                <w:rFonts w:ascii="Arial" w:hAnsi="Arial" w:cs="Arial"/>
                <w:b/>
                <w:lang w:val="sl-SI"/>
              </w:rPr>
            </w:pPr>
            <w:r w:rsidRPr="00576FFF">
              <w:rPr>
                <w:rFonts w:ascii="Arial" w:hAnsi="Arial" w:cs="Arial"/>
                <w:b/>
                <w:lang w:val="sl-SI"/>
              </w:rPr>
              <w:t>Storitve, ki jih bo izvedel podizvajalec</w:t>
            </w:r>
          </w:p>
        </w:tc>
        <w:tc>
          <w:tcPr>
            <w:tcW w:w="5154" w:type="dxa"/>
            <w:shd w:val="clear" w:color="auto" w:fill="auto"/>
            <w:vAlign w:val="center"/>
          </w:tcPr>
          <w:p w14:paraId="1FFE68F2" w14:textId="77777777" w:rsidR="00576FFF" w:rsidRPr="00576FFF" w:rsidRDefault="00576FFF" w:rsidP="0024424F">
            <w:pPr>
              <w:spacing w:line="260" w:lineRule="exact"/>
              <w:rPr>
                <w:rFonts w:ascii="Arial" w:hAnsi="Arial" w:cs="Arial"/>
                <w:bCs/>
                <w:i/>
                <w:iCs/>
                <w:lang w:val="sl-SI"/>
              </w:rPr>
            </w:pPr>
            <w:r w:rsidRPr="00576FFF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576FFF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576FFF">
              <w:rPr>
                <w:rFonts w:ascii="Arial" w:hAnsi="Arial" w:cs="Arial"/>
                <w:bCs/>
                <w:lang w:val="sl-SI"/>
              </w:rPr>
            </w:r>
            <w:r w:rsidRPr="00576FFF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lang w:val="sl-SI"/>
              </w:rPr>
              <w:fldChar w:fldCharType="end"/>
            </w:r>
          </w:p>
        </w:tc>
      </w:tr>
      <w:tr w:rsidR="00576FFF" w:rsidRPr="00576FFF" w14:paraId="2B3E5744" w14:textId="77777777" w:rsidTr="0024424F">
        <w:trPr>
          <w:trHeight w:val="690"/>
          <w:jc w:val="center"/>
        </w:trPr>
        <w:tc>
          <w:tcPr>
            <w:tcW w:w="3886" w:type="dxa"/>
            <w:shd w:val="clear" w:color="auto" w:fill="F2F2F2"/>
            <w:vAlign w:val="center"/>
          </w:tcPr>
          <w:p w14:paraId="4CAF3320" w14:textId="77777777" w:rsidR="00576FFF" w:rsidRPr="00576FFF" w:rsidRDefault="00576FFF" w:rsidP="0024424F">
            <w:pPr>
              <w:spacing w:line="260" w:lineRule="exact"/>
              <w:rPr>
                <w:rFonts w:ascii="Arial" w:hAnsi="Arial" w:cs="Arial"/>
                <w:b/>
                <w:bCs/>
                <w:lang w:val="sl-SI"/>
              </w:rPr>
            </w:pPr>
            <w:r w:rsidRPr="00576FFF">
              <w:rPr>
                <w:rFonts w:ascii="Arial" w:hAnsi="Arial" w:cs="Arial"/>
                <w:b/>
                <w:lang w:val="sl-SI"/>
              </w:rPr>
              <w:t>Vrednost storitev, ki jih prevzema podizvajalec</w:t>
            </w:r>
          </w:p>
        </w:tc>
        <w:tc>
          <w:tcPr>
            <w:tcW w:w="5154" w:type="dxa"/>
            <w:shd w:val="clear" w:color="auto" w:fill="auto"/>
            <w:vAlign w:val="center"/>
          </w:tcPr>
          <w:p w14:paraId="78493334" w14:textId="77777777" w:rsidR="00576FFF" w:rsidRPr="00576FFF" w:rsidRDefault="00576FFF" w:rsidP="0024424F">
            <w:pPr>
              <w:spacing w:line="260" w:lineRule="exact"/>
              <w:rPr>
                <w:rFonts w:ascii="Arial" w:hAnsi="Arial" w:cs="Arial"/>
                <w:b/>
                <w:bCs/>
                <w:lang w:val="sl-SI"/>
              </w:rPr>
            </w:pPr>
            <w:r w:rsidRPr="00576FFF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576FFF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576FFF">
              <w:rPr>
                <w:rFonts w:ascii="Arial" w:hAnsi="Arial" w:cs="Arial"/>
                <w:bCs/>
                <w:lang w:val="sl-SI"/>
              </w:rPr>
            </w:r>
            <w:r w:rsidRPr="00576FFF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lang w:val="sl-SI"/>
              </w:rPr>
              <w:fldChar w:fldCharType="end"/>
            </w:r>
            <w:r w:rsidRPr="00576FFF">
              <w:rPr>
                <w:rFonts w:ascii="Arial" w:hAnsi="Arial" w:cs="Arial"/>
                <w:b/>
                <w:bCs/>
                <w:lang w:val="sl-SI"/>
              </w:rPr>
              <w:t xml:space="preserve"> </w:t>
            </w:r>
            <w:r w:rsidRPr="00576FFF">
              <w:rPr>
                <w:rFonts w:ascii="Arial" w:hAnsi="Arial" w:cs="Arial"/>
                <w:bCs/>
                <w:lang w:val="sl-SI"/>
              </w:rPr>
              <w:t>EUR</w:t>
            </w:r>
            <w:r w:rsidRPr="00576FFF">
              <w:rPr>
                <w:rFonts w:ascii="Arial" w:hAnsi="Arial" w:cs="Arial"/>
                <w:b/>
                <w:bCs/>
                <w:lang w:val="sl-SI"/>
              </w:rPr>
              <w:t xml:space="preserve"> </w:t>
            </w:r>
            <w:r w:rsidRPr="00576FFF">
              <w:rPr>
                <w:rFonts w:ascii="Arial" w:hAnsi="Arial" w:cs="Arial"/>
                <w:bCs/>
                <w:lang w:val="sl-SI"/>
              </w:rPr>
              <w:t xml:space="preserve">brez DDV oz. </w:t>
            </w:r>
            <w:r w:rsidRPr="00576FFF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576FFF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576FFF">
              <w:rPr>
                <w:rFonts w:ascii="Arial" w:hAnsi="Arial" w:cs="Arial"/>
                <w:bCs/>
                <w:lang w:val="sl-SI"/>
              </w:rPr>
            </w:r>
            <w:r w:rsidRPr="00576FFF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lang w:val="sl-SI"/>
              </w:rPr>
              <w:fldChar w:fldCharType="end"/>
            </w:r>
            <w:r w:rsidRPr="00576FFF">
              <w:rPr>
                <w:rFonts w:ascii="Arial" w:hAnsi="Arial" w:cs="Arial"/>
                <w:bCs/>
                <w:lang w:val="sl-SI"/>
              </w:rPr>
              <w:t xml:space="preserve"> EUR z DDV.</w:t>
            </w:r>
          </w:p>
        </w:tc>
      </w:tr>
    </w:tbl>
    <w:p w14:paraId="11A68B78" w14:textId="77777777" w:rsidR="00576FFF" w:rsidRPr="00576FFF" w:rsidRDefault="00576FFF" w:rsidP="00576FFF">
      <w:pPr>
        <w:spacing w:line="360" w:lineRule="auto"/>
        <w:rPr>
          <w:rFonts w:ascii="Arial" w:hAnsi="Arial" w:cs="Arial"/>
          <w:lang w:val="sl-SI"/>
        </w:rPr>
      </w:pPr>
    </w:p>
    <w:p w14:paraId="3D41442C" w14:textId="77777777" w:rsidR="00576FFF" w:rsidRPr="00576FFF" w:rsidRDefault="00576FFF" w:rsidP="00576FFF">
      <w:pPr>
        <w:spacing w:line="260" w:lineRule="exact"/>
        <w:rPr>
          <w:rFonts w:ascii="Arial" w:hAnsi="Arial" w:cs="Arial"/>
          <w:b/>
          <w:iCs/>
          <w:color w:val="000000"/>
          <w:lang w:val="sl-SI"/>
        </w:rPr>
      </w:pPr>
      <w:r w:rsidRPr="00576FFF">
        <w:rPr>
          <w:rFonts w:ascii="Arial" w:hAnsi="Arial" w:cs="Arial"/>
          <w:b/>
          <w:iCs/>
          <w:color w:val="000000"/>
          <w:lang w:val="sl-SI"/>
        </w:rPr>
        <w:t>ZAHTEVA POIZVAJALCA ZA NEPOSREDNA PLAČILA:</w:t>
      </w:r>
    </w:p>
    <w:tbl>
      <w:tblPr>
        <w:tblStyle w:val="Tabelamrea"/>
        <w:tblW w:w="0" w:type="auto"/>
        <w:tblInd w:w="-5" w:type="dxa"/>
        <w:tblLook w:val="04A0" w:firstRow="1" w:lastRow="0" w:firstColumn="1" w:lastColumn="0" w:noHBand="0" w:noVBand="1"/>
      </w:tblPr>
      <w:tblGrid>
        <w:gridCol w:w="1106"/>
        <w:gridCol w:w="7938"/>
      </w:tblGrid>
      <w:tr w:rsidR="00576FFF" w:rsidRPr="00936FED" w14:paraId="599708C0" w14:textId="77777777" w:rsidTr="0024424F">
        <w:trPr>
          <w:trHeight w:val="376"/>
        </w:trPr>
        <w:tc>
          <w:tcPr>
            <w:tcW w:w="9044" w:type="dxa"/>
            <w:gridSpan w:val="2"/>
          </w:tcPr>
          <w:p w14:paraId="0BE13410" w14:textId="77777777" w:rsidR="00576FFF" w:rsidRPr="00576FFF" w:rsidRDefault="00576FFF" w:rsidP="0024424F">
            <w:pPr>
              <w:spacing w:line="260" w:lineRule="exact"/>
              <w:rPr>
                <w:rFonts w:ascii="Arial" w:hAnsi="Arial" w:cs="Arial"/>
                <w:i/>
                <w:color w:val="000000"/>
                <w:lang w:val="sl-SI"/>
              </w:rPr>
            </w:pPr>
            <w:r w:rsidRPr="00576FFF">
              <w:rPr>
                <w:rFonts w:ascii="Arial" w:hAnsi="Arial" w:cs="Arial"/>
                <w:i/>
                <w:color w:val="000000"/>
                <w:lang w:val="sl-SI"/>
              </w:rPr>
              <w:t>(Ustrezno označite (X) eno od naslednjih možnosti):</w:t>
            </w:r>
          </w:p>
        </w:tc>
      </w:tr>
      <w:tr w:rsidR="00576FFF" w:rsidRPr="00936FED" w14:paraId="409BED12" w14:textId="77777777" w:rsidTr="0024424F">
        <w:tc>
          <w:tcPr>
            <w:tcW w:w="1106" w:type="dxa"/>
            <w:vAlign w:val="center"/>
          </w:tcPr>
          <w:p w14:paraId="12379DC5" w14:textId="77777777" w:rsidR="00576FFF" w:rsidRPr="00576FFF" w:rsidRDefault="00576FFF" w:rsidP="0024424F">
            <w:pPr>
              <w:spacing w:line="260" w:lineRule="exact"/>
              <w:rPr>
                <w:rFonts w:ascii="Arial" w:hAnsi="Arial" w:cs="Arial"/>
                <w:i/>
                <w:color w:val="000000"/>
                <w:lang w:val="sl-SI"/>
              </w:rPr>
            </w:pPr>
            <w:r w:rsidRPr="00576FFF">
              <w:rPr>
                <w:rFonts w:ascii="Arial" w:hAnsi="Arial" w:cs="Arial"/>
                <w:i/>
                <w:color w:val="000000"/>
                <w:lang w:val="sl-SI"/>
              </w:rPr>
              <w:t xml:space="preserve"> </w:t>
            </w:r>
            <w:r w:rsidRPr="00576FFF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576FFF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576FFF">
              <w:rPr>
                <w:rFonts w:ascii="Arial" w:hAnsi="Arial" w:cs="Arial"/>
                <w:bCs/>
                <w:lang w:val="sl-SI"/>
              </w:rPr>
            </w:r>
            <w:r w:rsidRPr="00576FFF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lang w:val="sl-SI"/>
              </w:rPr>
              <w:fldChar w:fldCharType="end"/>
            </w:r>
          </w:p>
        </w:tc>
        <w:tc>
          <w:tcPr>
            <w:tcW w:w="7938" w:type="dxa"/>
          </w:tcPr>
          <w:p w14:paraId="7AAC573E" w14:textId="77777777" w:rsidR="00576FFF" w:rsidRPr="00576FFF" w:rsidRDefault="00576FFF" w:rsidP="0024424F">
            <w:pPr>
              <w:spacing w:line="260" w:lineRule="exact"/>
              <w:rPr>
                <w:rFonts w:ascii="Arial" w:hAnsi="Arial" w:cs="Arial"/>
                <w:iCs/>
                <w:color w:val="000000"/>
                <w:lang w:val="sl-SI"/>
              </w:rPr>
            </w:pPr>
            <w:r w:rsidRPr="00576FFF">
              <w:rPr>
                <w:rFonts w:ascii="Arial" w:hAnsi="Arial" w:cs="Arial"/>
                <w:b/>
                <w:iCs/>
                <w:color w:val="000000"/>
                <w:lang w:val="sl-SI"/>
              </w:rPr>
              <w:t xml:space="preserve">Zahtevamo </w:t>
            </w:r>
            <w:r w:rsidRPr="00576FFF">
              <w:rPr>
                <w:rFonts w:ascii="Arial" w:hAnsi="Arial" w:cs="Arial"/>
                <w:iCs/>
                <w:color w:val="000000"/>
                <w:lang w:val="sl-SI"/>
              </w:rPr>
              <w:t>neposredno plačilo s strani naročnika in v primeru, da bo naročnik s ponudnikom sklenil pogodbo, soglašamo, da naročnik namesto ponudnika poravna našo terjatev do ponudnika neposredno nam.</w:t>
            </w:r>
          </w:p>
        </w:tc>
      </w:tr>
      <w:tr w:rsidR="00576FFF" w:rsidRPr="00936FED" w14:paraId="267D25FF" w14:textId="77777777" w:rsidTr="0024424F">
        <w:trPr>
          <w:trHeight w:val="566"/>
        </w:trPr>
        <w:tc>
          <w:tcPr>
            <w:tcW w:w="1106" w:type="dxa"/>
            <w:vAlign w:val="center"/>
          </w:tcPr>
          <w:p w14:paraId="38E295A5" w14:textId="77777777" w:rsidR="00576FFF" w:rsidRPr="00576FFF" w:rsidRDefault="00576FFF" w:rsidP="0024424F">
            <w:pPr>
              <w:spacing w:line="260" w:lineRule="exact"/>
              <w:rPr>
                <w:rFonts w:ascii="Arial" w:hAnsi="Arial" w:cs="Arial"/>
                <w:i/>
                <w:color w:val="000000"/>
                <w:lang w:val="sl-SI"/>
              </w:rPr>
            </w:pPr>
            <w:r w:rsidRPr="00576FFF">
              <w:rPr>
                <w:rFonts w:ascii="Arial" w:hAnsi="Arial" w:cs="Arial"/>
                <w:bCs/>
                <w:lang w:val="sl-SI"/>
              </w:rPr>
              <w:t xml:space="preserve"> </w:t>
            </w:r>
            <w:r w:rsidRPr="00576FFF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576FFF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576FFF">
              <w:rPr>
                <w:rFonts w:ascii="Arial" w:hAnsi="Arial" w:cs="Arial"/>
                <w:bCs/>
                <w:lang w:val="sl-SI"/>
              </w:rPr>
            </w:r>
            <w:r w:rsidRPr="00576FFF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lang w:val="sl-SI"/>
              </w:rPr>
              <w:fldChar w:fldCharType="end"/>
            </w:r>
          </w:p>
        </w:tc>
        <w:tc>
          <w:tcPr>
            <w:tcW w:w="7938" w:type="dxa"/>
            <w:vAlign w:val="center"/>
          </w:tcPr>
          <w:p w14:paraId="6793A711" w14:textId="77777777" w:rsidR="00576FFF" w:rsidRPr="00576FFF" w:rsidRDefault="00576FFF" w:rsidP="0024424F">
            <w:pPr>
              <w:spacing w:line="260" w:lineRule="exact"/>
              <w:rPr>
                <w:rFonts w:ascii="Arial" w:hAnsi="Arial" w:cs="Arial"/>
                <w:iCs/>
                <w:color w:val="000000"/>
                <w:lang w:val="sl-SI"/>
              </w:rPr>
            </w:pPr>
            <w:r w:rsidRPr="00576FFF">
              <w:rPr>
                <w:rFonts w:ascii="Arial" w:hAnsi="Arial" w:cs="Arial"/>
                <w:b/>
                <w:iCs/>
                <w:color w:val="000000"/>
                <w:lang w:val="sl-SI"/>
              </w:rPr>
              <w:t>Ne zahtevamo</w:t>
            </w:r>
            <w:r w:rsidRPr="00576FFF">
              <w:rPr>
                <w:rFonts w:ascii="Arial" w:hAnsi="Arial" w:cs="Arial"/>
                <w:iCs/>
                <w:color w:val="000000"/>
                <w:lang w:val="sl-SI"/>
              </w:rPr>
              <w:t xml:space="preserve"> neposrednega plačila s strani naročnika.</w:t>
            </w:r>
          </w:p>
        </w:tc>
      </w:tr>
    </w:tbl>
    <w:p w14:paraId="2A2773EA" w14:textId="77777777" w:rsidR="00576FFF" w:rsidRPr="00576FFF" w:rsidRDefault="00576FFF" w:rsidP="00576FFF">
      <w:pPr>
        <w:spacing w:line="260" w:lineRule="exact"/>
        <w:rPr>
          <w:rFonts w:ascii="Arial" w:hAnsi="Arial" w:cs="Arial"/>
          <w:i/>
          <w:color w:val="000000"/>
          <w:lang w:val="sl-SI"/>
        </w:rPr>
      </w:pPr>
    </w:p>
    <w:p w14:paraId="4696AE66" w14:textId="77777777" w:rsidR="00DE39D3" w:rsidRDefault="00DE39D3" w:rsidP="00576FFF">
      <w:pPr>
        <w:spacing w:line="360" w:lineRule="auto"/>
        <w:jc w:val="center"/>
        <w:rPr>
          <w:rFonts w:ascii="Arial" w:hAnsi="Arial" w:cs="Arial"/>
          <w:b/>
          <w:bCs/>
          <w:sz w:val="28"/>
          <w:szCs w:val="28"/>
          <w:lang w:val="sl-SI"/>
        </w:rPr>
      </w:pPr>
    </w:p>
    <w:p w14:paraId="1DAD6975" w14:textId="77777777" w:rsidR="00576FFF" w:rsidRPr="00576FFF" w:rsidRDefault="00576FFF" w:rsidP="00576FFF">
      <w:pPr>
        <w:spacing w:line="360" w:lineRule="auto"/>
        <w:jc w:val="center"/>
        <w:rPr>
          <w:rFonts w:ascii="Arial" w:hAnsi="Arial" w:cs="Arial"/>
          <w:b/>
          <w:bCs/>
          <w:sz w:val="28"/>
          <w:szCs w:val="28"/>
          <w:lang w:val="sl-SI"/>
        </w:rPr>
      </w:pPr>
      <w:r w:rsidRPr="00576FFF">
        <w:rPr>
          <w:rFonts w:ascii="Arial" w:hAnsi="Arial" w:cs="Arial"/>
          <w:b/>
          <w:bCs/>
          <w:sz w:val="28"/>
          <w:szCs w:val="28"/>
          <w:lang w:val="sl-SI"/>
        </w:rPr>
        <w:t>IZJAVA</w:t>
      </w:r>
    </w:p>
    <w:p w14:paraId="34BBF0B9" w14:textId="140A9929" w:rsidR="00A735FF" w:rsidRPr="00A735FF" w:rsidRDefault="00A735FF" w:rsidP="00A735FF">
      <w:pPr>
        <w:spacing w:line="260" w:lineRule="exact"/>
        <w:rPr>
          <w:rFonts w:ascii="Arial" w:hAnsi="Arial" w:cs="Arial"/>
          <w:lang w:val="sl-SI"/>
        </w:rPr>
      </w:pPr>
      <w:r w:rsidRPr="00A735FF">
        <w:rPr>
          <w:rFonts w:ascii="Arial" w:hAnsi="Arial" w:cs="Arial"/>
          <w:sz w:val="18"/>
          <w:szCs w:val="18"/>
          <w:lang w:val="sl-SI"/>
        </w:rPr>
        <w:t>I</w:t>
      </w:r>
      <w:r w:rsidRPr="00A735FF">
        <w:rPr>
          <w:rFonts w:ascii="Arial" w:hAnsi="Arial" w:cs="Arial"/>
          <w:lang w:val="sl-SI"/>
        </w:rPr>
        <w:t>zjavljamo, da naša družba (gospodarski subjekt) ni povezana s funkcionarjem</w:t>
      </w:r>
      <w:bookmarkStart w:id="2" w:name="_Hlk66360822"/>
      <w:r>
        <w:rPr>
          <w:rStyle w:val="Sprotnaopomba-sklic"/>
          <w:rFonts w:ascii="Arial" w:hAnsi="Arial" w:cs="Arial"/>
        </w:rPr>
        <w:footnoteReference w:id="1"/>
      </w:r>
      <w:r w:rsidRPr="00A735FF">
        <w:rPr>
          <w:rFonts w:ascii="Arial" w:hAnsi="Arial" w:cs="Arial"/>
          <w:lang w:val="sl-SI"/>
        </w:rPr>
        <w:t xml:space="preserve"> </w:t>
      </w:r>
      <w:bookmarkEnd w:id="2"/>
      <w:r w:rsidRPr="00A735FF">
        <w:rPr>
          <w:rFonts w:ascii="Arial" w:hAnsi="Arial" w:cs="Arial"/>
          <w:lang w:val="sl-SI"/>
        </w:rPr>
        <w:t xml:space="preserve">in po našem vedenju ni  povezana z družinskim članom funkcionarja na način, določen v prvem odstavku 35. člena Zakona o integriteti in preprečevanju korupcije (Uradni list RS, št. 69/2011 – uradno prečiščeno besedilo, 158/20 in 3/22 – </w:t>
      </w:r>
      <w:proofErr w:type="spellStart"/>
      <w:r w:rsidRPr="00A735FF">
        <w:rPr>
          <w:rFonts w:ascii="Arial" w:hAnsi="Arial" w:cs="Arial"/>
          <w:lang w:val="sl-SI"/>
        </w:rPr>
        <w:t>ZDeb</w:t>
      </w:r>
      <w:proofErr w:type="spellEnd"/>
      <w:r w:rsidRPr="00A735FF">
        <w:rPr>
          <w:rFonts w:ascii="Arial" w:hAnsi="Arial" w:cs="Arial"/>
          <w:lang w:val="sl-SI"/>
        </w:rPr>
        <w:t xml:space="preserve">; </w:t>
      </w:r>
      <w:proofErr w:type="spellStart"/>
      <w:r w:rsidRPr="00A735FF">
        <w:rPr>
          <w:rFonts w:ascii="Arial" w:hAnsi="Arial" w:cs="Arial"/>
          <w:lang w:val="sl-SI"/>
        </w:rPr>
        <w:t>ZIntPK</w:t>
      </w:r>
      <w:proofErr w:type="spellEnd"/>
      <w:r w:rsidRPr="00A735FF">
        <w:rPr>
          <w:rFonts w:ascii="Arial" w:hAnsi="Arial" w:cs="Arial"/>
          <w:lang w:val="sl-SI"/>
        </w:rPr>
        <w:t>)</w:t>
      </w:r>
      <w:r>
        <w:rPr>
          <w:rFonts w:ascii="Arial" w:hAnsi="Arial" w:cs="Arial"/>
          <w:lang w:val="sl-SI"/>
        </w:rPr>
        <w:t xml:space="preserve">. </w:t>
      </w:r>
    </w:p>
    <w:p w14:paraId="1C34D384" w14:textId="77777777" w:rsidR="00576FFF" w:rsidRPr="00576FFF" w:rsidRDefault="00576FFF" w:rsidP="00576FFF">
      <w:pPr>
        <w:spacing w:line="260" w:lineRule="exact"/>
        <w:rPr>
          <w:rFonts w:ascii="Arial" w:hAnsi="Arial" w:cs="Arial"/>
          <w:lang w:val="sl-SI"/>
        </w:rPr>
      </w:pPr>
    </w:p>
    <w:p w14:paraId="31A31CE3" w14:textId="77777777" w:rsidR="00576FFF" w:rsidRPr="00576FFF" w:rsidRDefault="00576FFF" w:rsidP="00576FFF">
      <w:pPr>
        <w:spacing w:line="260" w:lineRule="exact"/>
        <w:rPr>
          <w:rFonts w:ascii="Arial" w:hAnsi="Arial" w:cs="Arial"/>
          <w:lang w:val="sl-SI"/>
        </w:rPr>
      </w:pPr>
    </w:p>
    <w:p w14:paraId="5997F134" w14:textId="77777777" w:rsidR="00576FFF" w:rsidRPr="00576FFF" w:rsidRDefault="00576FFF" w:rsidP="00576FFF">
      <w:pPr>
        <w:spacing w:line="360" w:lineRule="auto"/>
        <w:ind w:left="708" w:hanging="705"/>
        <w:rPr>
          <w:rFonts w:ascii="Arial" w:hAnsi="Arial" w:cs="Arial"/>
          <w:lang w:val="sl-SI"/>
        </w:rPr>
      </w:pPr>
      <w:r w:rsidRPr="00576FFF">
        <w:rPr>
          <w:rFonts w:ascii="Arial" w:hAnsi="Arial" w:cs="Arial"/>
          <w:lang w:val="sl-SI"/>
        </w:rPr>
        <w:t>Datum:</w:t>
      </w:r>
      <w:r w:rsidRPr="00576FFF">
        <w:rPr>
          <w:rFonts w:ascii="Arial" w:hAnsi="Arial" w:cs="Arial"/>
          <w:lang w:val="sl-SI"/>
        </w:rPr>
        <w:tab/>
      </w:r>
      <w:r w:rsidRPr="00576FFF">
        <w:rPr>
          <w:rFonts w:ascii="Arial" w:hAnsi="Arial" w:cs="Arial"/>
          <w:bCs/>
          <w:lang w:val="sl-SI"/>
        </w:rPr>
        <w:fldChar w:fldCharType="begin">
          <w:ffData>
            <w:name w:val="Besedilo670"/>
            <w:enabled/>
            <w:calcOnExit w:val="0"/>
            <w:textInput/>
          </w:ffData>
        </w:fldChar>
      </w:r>
      <w:r w:rsidRPr="00576FFF">
        <w:rPr>
          <w:rFonts w:ascii="Arial" w:hAnsi="Arial" w:cs="Arial"/>
          <w:bCs/>
          <w:lang w:val="sl-SI"/>
        </w:rPr>
        <w:instrText xml:space="preserve"> FORMTEXT </w:instrText>
      </w:r>
      <w:r w:rsidRPr="00576FFF">
        <w:rPr>
          <w:rFonts w:ascii="Arial" w:hAnsi="Arial" w:cs="Arial"/>
          <w:bCs/>
          <w:lang w:val="sl-SI"/>
        </w:rPr>
      </w:r>
      <w:r w:rsidRPr="00576FFF">
        <w:rPr>
          <w:rFonts w:ascii="Arial" w:hAnsi="Arial" w:cs="Arial"/>
          <w:bCs/>
          <w:lang w:val="sl-SI"/>
        </w:rPr>
        <w:fldChar w:fldCharType="separate"/>
      </w:r>
      <w:r w:rsidRPr="00576FFF">
        <w:rPr>
          <w:rFonts w:ascii="Arial" w:hAnsi="Arial" w:cs="Arial"/>
          <w:bCs/>
          <w:noProof/>
          <w:lang w:val="sl-SI"/>
        </w:rPr>
        <w:t> </w:t>
      </w:r>
      <w:r w:rsidRPr="00576FFF">
        <w:rPr>
          <w:rFonts w:ascii="Arial" w:hAnsi="Arial" w:cs="Arial"/>
          <w:bCs/>
          <w:noProof/>
          <w:lang w:val="sl-SI"/>
        </w:rPr>
        <w:t> </w:t>
      </w:r>
      <w:r w:rsidRPr="00576FFF">
        <w:rPr>
          <w:rFonts w:ascii="Arial" w:hAnsi="Arial" w:cs="Arial"/>
          <w:bCs/>
          <w:noProof/>
          <w:lang w:val="sl-SI"/>
        </w:rPr>
        <w:t> </w:t>
      </w:r>
      <w:r w:rsidRPr="00576FFF">
        <w:rPr>
          <w:rFonts w:ascii="Arial" w:hAnsi="Arial" w:cs="Arial"/>
          <w:bCs/>
          <w:noProof/>
          <w:lang w:val="sl-SI"/>
        </w:rPr>
        <w:t> </w:t>
      </w:r>
      <w:r w:rsidRPr="00576FFF">
        <w:rPr>
          <w:rFonts w:ascii="Arial" w:hAnsi="Arial" w:cs="Arial"/>
          <w:bCs/>
          <w:noProof/>
          <w:lang w:val="sl-SI"/>
        </w:rPr>
        <w:t> </w:t>
      </w:r>
      <w:r w:rsidRPr="00576FFF">
        <w:rPr>
          <w:rFonts w:ascii="Arial" w:hAnsi="Arial" w:cs="Arial"/>
          <w:bCs/>
          <w:lang w:val="sl-SI"/>
        </w:rPr>
        <w:fldChar w:fldCharType="end"/>
      </w:r>
      <w:r w:rsidRPr="00576FFF">
        <w:rPr>
          <w:rFonts w:ascii="Arial" w:hAnsi="Arial" w:cs="Arial"/>
          <w:lang w:val="sl-SI"/>
        </w:rPr>
        <w:tab/>
      </w:r>
      <w:r w:rsidRPr="00576FFF">
        <w:rPr>
          <w:rFonts w:ascii="Arial" w:hAnsi="Arial" w:cs="Arial"/>
          <w:lang w:val="sl-SI"/>
        </w:rPr>
        <w:tab/>
      </w:r>
      <w:r w:rsidRPr="00576FFF">
        <w:rPr>
          <w:rFonts w:ascii="Arial" w:hAnsi="Arial" w:cs="Arial"/>
          <w:lang w:val="sl-SI"/>
        </w:rPr>
        <w:tab/>
      </w:r>
      <w:r w:rsidRPr="00576FFF">
        <w:rPr>
          <w:rFonts w:ascii="Arial" w:hAnsi="Arial" w:cs="Arial"/>
          <w:lang w:val="sl-SI"/>
        </w:rPr>
        <w:tab/>
      </w:r>
      <w:r w:rsidRPr="00576FFF">
        <w:rPr>
          <w:rFonts w:ascii="Arial" w:hAnsi="Arial" w:cs="Arial"/>
          <w:lang w:val="sl-SI"/>
        </w:rPr>
        <w:tab/>
        <w:t xml:space="preserve">Ime in priimek podpisnika podizvajalca:  </w:t>
      </w:r>
    </w:p>
    <w:p w14:paraId="350D2F55" w14:textId="77777777" w:rsidR="00576FFF" w:rsidRPr="00576FFF" w:rsidRDefault="00576FFF" w:rsidP="00576FFF">
      <w:pPr>
        <w:spacing w:line="360" w:lineRule="auto"/>
        <w:rPr>
          <w:rFonts w:ascii="Arial" w:hAnsi="Arial" w:cs="Arial"/>
          <w:lang w:val="sl-SI"/>
        </w:rPr>
      </w:pPr>
      <w:r w:rsidRPr="00576FFF">
        <w:rPr>
          <w:rFonts w:ascii="Arial" w:hAnsi="Arial" w:cs="Arial"/>
          <w:lang w:val="sl-SI"/>
        </w:rPr>
        <w:t xml:space="preserve">Kraj: </w:t>
      </w:r>
      <w:r w:rsidRPr="00576FFF">
        <w:rPr>
          <w:rFonts w:ascii="Arial" w:hAnsi="Arial" w:cs="Arial"/>
          <w:bCs/>
          <w:lang w:val="sl-SI"/>
        </w:rPr>
        <w:fldChar w:fldCharType="begin">
          <w:ffData>
            <w:name w:val="Besedilo670"/>
            <w:enabled/>
            <w:calcOnExit w:val="0"/>
            <w:textInput/>
          </w:ffData>
        </w:fldChar>
      </w:r>
      <w:r w:rsidRPr="00576FFF">
        <w:rPr>
          <w:rFonts w:ascii="Arial" w:hAnsi="Arial" w:cs="Arial"/>
          <w:bCs/>
          <w:lang w:val="sl-SI"/>
        </w:rPr>
        <w:instrText xml:space="preserve"> FORMTEXT </w:instrText>
      </w:r>
      <w:r w:rsidRPr="00576FFF">
        <w:rPr>
          <w:rFonts w:ascii="Arial" w:hAnsi="Arial" w:cs="Arial"/>
          <w:bCs/>
          <w:lang w:val="sl-SI"/>
        </w:rPr>
      </w:r>
      <w:r w:rsidRPr="00576FFF">
        <w:rPr>
          <w:rFonts w:ascii="Arial" w:hAnsi="Arial" w:cs="Arial"/>
          <w:bCs/>
          <w:lang w:val="sl-SI"/>
        </w:rPr>
        <w:fldChar w:fldCharType="separate"/>
      </w:r>
      <w:r w:rsidRPr="00576FFF">
        <w:rPr>
          <w:rFonts w:ascii="Arial" w:hAnsi="Arial" w:cs="Arial"/>
          <w:bCs/>
          <w:noProof/>
          <w:lang w:val="sl-SI"/>
        </w:rPr>
        <w:t> </w:t>
      </w:r>
      <w:r w:rsidRPr="00576FFF">
        <w:rPr>
          <w:rFonts w:ascii="Arial" w:hAnsi="Arial" w:cs="Arial"/>
          <w:bCs/>
          <w:noProof/>
          <w:lang w:val="sl-SI"/>
        </w:rPr>
        <w:t> </w:t>
      </w:r>
      <w:r w:rsidRPr="00576FFF">
        <w:rPr>
          <w:rFonts w:ascii="Arial" w:hAnsi="Arial" w:cs="Arial"/>
          <w:bCs/>
          <w:noProof/>
          <w:lang w:val="sl-SI"/>
        </w:rPr>
        <w:t> </w:t>
      </w:r>
      <w:r w:rsidRPr="00576FFF">
        <w:rPr>
          <w:rFonts w:ascii="Arial" w:hAnsi="Arial" w:cs="Arial"/>
          <w:bCs/>
          <w:noProof/>
          <w:lang w:val="sl-SI"/>
        </w:rPr>
        <w:t> </w:t>
      </w:r>
      <w:r w:rsidRPr="00576FFF">
        <w:rPr>
          <w:rFonts w:ascii="Arial" w:hAnsi="Arial" w:cs="Arial"/>
          <w:bCs/>
          <w:noProof/>
          <w:lang w:val="sl-SI"/>
        </w:rPr>
        <w:t> </w:t>
      </w:r>
      <w:r w:rsidRPr="00576FFF">
        <w:rPr>
          <w:rFonts w:ascii="Arial" w:hAnsi="Arial" w:cs="Arial"/>
          <w:bCs/>
          <w:lang w:val="sl-SI"/>
        </w:rPr>
        <w:fldChar w:fldCharType="end"/>
      </w:r>
      <w:r w:rsidRPr="00576FFF">
        <w:rPr>
          <w:rFonts w:ascii="Arial" w:hAnsi="Arial" w:cs="Arial"/>
          <w:lang w:val="sl-SI"/>
        </w:rPr>
        <w:tab/>
      </w:r>
      <w:r w:rsidRPr="00576FFF">
        <w:rPr>
          <w:rFonts w:ascii="Arial" w:hAnsi="Arial" w:cs="Arial"/>
          <w:lang w:val="sl-SI"/>
        </w:rPr>
        <w:tab/>
      </w:r>
      <w:r w:rsidRPr="00576FFF">
        <w:rPr>
          <w:rFonts w:ascii="Arial" w:hAnsi="Arial" w:cs="Arial"/>
          <w:lang w:val="sl-SI"/>
        </w:rPr>
        <w:tab/>
      </w:r>
      <w:r w:rsidRPr="00576FFF">
        <w:rPr>
          <w:rFonts w:ascii="Arial" w:hAnsi="Arial" w:cs="Arial"/>
          <w:lang w:val="sl-SI"/>
        </w:rPr>
        <w:tab/>
      </w:r>
      <w:r w:rsidRPr="00576FFF">
        <w:rPr>
          <w:rFonts w:ascii="Arial" w:hAnsi="Arial" w:cs="Arial"/>
          <w:lang w:val="sl-SI"/>
        </w:rPr>
        <w:tab/>
      </w:r>
      <w:r w:rsidRPr="00576FFF">
        <w:rPr>
          <w:rFonts w:ascii="Arial" w:hAnsi="Arial" w:cs="Arial"/>
          <w:bCs/>
          <w:lang w:val="sl-SI"/>
        </w:rPr>
        <w:fldChar w:fldCharType="begin">
          <w:ffData>
            <w:name w:val="Besedilo670"/>
            <w:enabled/>
            <w:calcOnExit w:val="0"/>
            <w:textInput/>
          </w:ffData>
        </w:fldChar>
      </w:r>
      <w:r w:rsidRPr="00576FFF">
        <w:rPr>
          <w:rFonts w:ascii="Arial" w:hAnsi="Arial" w:cs="Arial"/>
          <w:bCs/>
          <w:lang w:val="sl-SI"/>
        </w:rPr>
        <w:instrText xml:space="preserve"> FORMTEXT </w:instrText>
      </w:r>
      <w:r w:rsidRPr="00576FFF">
        <w:rPr>
          <w:rFonts w:ascii="Arial" w:hAnsi="Arial" w:cs="Arial"/>
          <w:bCs/>
          <w:lang w:val="sl-SI"/>
        </w:rPr>
      </w:r>
      <w:r w:rsidRPr="00576FFF">
        <w:rPr>
          <w:rFonts w:ascii="Arial" w:hAnsi="Arial" w:cs="Arial"/>
          <w:bCs/>
          <w:lang w:val="sl-SI"/>
        </w:rPr>
        <w:fldChar w:fldCharType="separate"/>
      </w:r>
      <w:r w:rsidRPr="00576FFF">
        <w:rPr>
          <w:rFonts w:ascii="Arial" w:hAnsi="Arial" w:cs="Arial"/>
          <w:bCs/>
          <w:noProof/>
          <w:lang w:val="sl-SI"/>
        </w:rPr>
        <w:t> </w:t>
      </w:r>
      <w:r w:rsidRPr="00576FFF">
        <w:rPr>
          <w:rFonts w:ascii="Arial" w:hAnsi="Arial" w:cs="Arial"/>
          <w:bCs/>
          <w:noProof/>
          <w:lang w:val="sl-SI"/>
        </w:rPr>
        <w:t> </w:t>
      </w:r>
      <w:r w:rsidRPr="00576FFF">
        <w:rPr>
          <w:rFonts w:ascii="Arial" w:hAnsi="Arial" w:cs="Arial"/>
          <w:bCs/>
          <w:noProof/>
          <w:lang w:val="sl-SI"/>
        </w:rPr>
        <w:t> </w:t>
      </w:r>
      <w:r w:rsidRPr="00576FFF">
        <w:rPr>
          <w:rFonts w:ascii="Arial" w:hAnsi="Arial" w:cs="Arial"/>
          <w:bCs/>
          <w:noProof/>
          <w:lang w:val="sl-SI"/>
        </w:rPr>
        <w:t> </w:t>
      </w:r>
      <w:r w:rsidRPr="00576FFF">
        <w:rPr>
          <w:rFonts w:ascii="Arial" w:hAnsi="Arial" w:cs="Arial"/>
          <w:bCs/>
          <w:noProof/>
          <w:lang w:val="sl-SI"/>
        </w:rPr>
        <w:t> </w:t>
      </w:r>
      <w:r w:rsidRPr="00576FFF">
        <w:rPr>
          <w:rFonts w:ascii="Arial" w:hAnsi="Arial" w:cs="Arial"/>
          <w:bCs/>
          <w:lang w:val="sl-SI"/>
        </w:rPr>
        <w:fldChar w:fldCharType="end"/>
      </w:r>
    </w:p>
    <w:p w14:paraId="55DDA8BE" w14:textId="77777777" w:rsidR="00576FFF" w:rsidRPr="00576FFF" w:rsidRDefault="00576FFF" w:rsidP="00576FFF">
      <w:pPr>
        <w:spacing w:line="360" w:lineRule="auto"/>
        <w:ind w:left="3540" w:firstLine="708"/>
        <w:rPr>
          <w:rFonts w:ascii="Arial" w:hAnsi="Arial" w:cs="Arial"/>
          <w:lang w:val="sl-SI"/>
        </w:rPr>
      </w:pPr>
      <w:r w:rsidRPr="00576FFF">
        <w:rPr>
          <w:rFonts w:ascii="Arial" w:hAnsi="Arial" w:cs="Arial"/>
          <w:lang w:val="sl-SI"/>
        </w:rPr>
        <w:t>Funkcija podpisnika v gospodarskem subjektu:</w:t>
      </w:r>
      <w:r w:rsidRPr="00576FFF">
        <w:rPr>
          <w:rFonts w:ascii="Arial" w:hAnsi="Arial" w:cs="Arial"/>
          <w:bCs/>
          <w:lang w:val="sl-SI"/>
        </w:rPr>
        <w:t xml:space="preserve"> </w:t>
      </w:r>
      <w:r w:rsidRPr="00576FFF">
        <w:rPr>
          <w:rFonts w:ascii="Arial" w:hAnsi="Arial" w:cs="Arial"/>
          <w:bCs/>
          <w:lang w:val="sl-SI"/>
        </w:rPr>
        <w:fldChar w:fldCharType="begin">
          <w:ffData>
            <w:name w:val="Besedilo670"/>
            <w:enabled/>
            <w:calcOnExit w:val="0"/>
            <w:textInput/>
          </w:ffData>
        </w:fldChar>
      </w:r>
      <w:r w:rsidRPr="00576FFF">
        <w:rPr>
          <w:rFonts w:ascii="Arial" w:hAnsi="Arial" w:cs="Arial"/>
          <w:bCs/>
          <w:lang w:val="sl-SI"/>
        </w:rPr>
        <w:instrText xml:space="preserve"> FORMTEXT </w:instrText>
      </w:r>
      <w:r w:rsidRPr="00576FFF">
        <w:rPr>
          <w:rFonts w:ascii="Arial" w:hAnsi="Arial" w:cs="Arial"/>
          <w:bCs/>
          <w:lang w:val="sl-SI"/>
        </w:rPr>
      </w:r>
      <w:r w:rsidRPr="00576FFF">
        <w:rPr>
          <w:rFonts w:ascii="Arial" w:hAnsi="Arial" w:cs="Arial"/>
          <w:bCs/>
          <w:lang w:val="sl-SI"/>
        </w:rPr>
        <w:fldChar w:fldCharType="separate"/>
      </w:r>
      <w:r w:rsidRPr="00576FFF">
        <w:rPr>
          <w:rFonts w:ascii="Arial" w:hAnsi="Arial" w:cs="Arial"/>
          <w:bCs/>
          <w:noProof/>
          <w:lang w:val="sl-SI"/>
        </w:rPr>
        <w:t> </w:t>
      </w:r>
      <w:r w:rsidRPr="00576FFF">
        <w:rPr>
          <w:rFonts w:ascii="Arial" w:hAnsi="Arial" w:cs="Arial"/>
          <w:bCs/>
          <w:noProof/>
          <w:lang w:val="sl-SI"/>
        </w:rPr>
        <w:t> </w:t>
      </w:r>
      <w:r w:rsidRPr="00576FFF">
        <w:rPr>
          <w:rFonts w:ascii="Arial" w:hAnsi="Arial" w:cs="Arial"/>
          <w:bCs/>
          <w:noProof/>
          <w:lang w:val="sl-SI"/>
        </w:rPr>
        <w:t> </w:t>
      </w:r>
      <w:r w:rsidRPr="00576FFF">
        <w:rPr>
          <w:rFonts w:ascii="Arial" w:hAnsi="Arial" w:cs="Arial"/>
          <w:bCs/>
          <w:noProof/>
          <w:lang w:val="sl-SI"/>
        </w:rPr>
        <w:t> </w:t>
      </w:r>
      <w:r w:rsidRPr="00576FFF">
        <w:rPr>
          <w:rFonts w:ascii="Arial" w:hAnsi="Arial" w:cs="Arial"/>
          <w:bCs/>
          <w:noProof/>
          <w:lang w:val="sl-SI"/>
        </w:rPr>
        <w:t> </w:t>
      </w:r>
      <w:r w:rsidRPr="00576FFF">
        <w:rPr>
          <w:rFonts w:ascii="Arial" w:hAnsi="Arial" w:cs="Arial"/>
          <w:bCs/>
          <w:lang w:val="sl-SI"/>
        </w:rPr>
        <w:fldChar w:fldCharType="end"/>
      </w:r>
    </w:p>
    <w:p w14:paraId="339F6B33" w14:textId="77777777" w:rsidR="0013761A" w:rsidRPr="00576FFF" w:rsidRDefault="00576FFF" w:rsidP="00DE39D3">
      <w:pPr>
        <w:spacing w:line="360" w:lineRule="auto"/>
        <w:rPr>
          <w:rFonts w:ascii="Arial" w:hAnsi="Arial" w:cs="Arial"/>
          <w:b/>
          <w:sz w:val="24"/>
          <w:szCs w:val="24"/>
          <w:lang w:val="sl-SI"/>
        </w:rPr>
      </w:pPr>
      <w:r w:rsidRPr="00576FFF">
        <w:rPr>
          <w:rFonts w:ascii="Arial" w:hAnsi="Arial" w:cs="Arial"/>
          <w:lang w:val="sl-SI"/>
        </w:rPr>
        <w:lastRenderedPageBreak/>
        <w:tab/>
      </w:r>
      <w:r w:rsidRPr="00576FFF">
        <w:rPr>
          <w:rFonts w:ascii="Arial" w:hAnsi="Arial" w:cs="Arial"/>
          <w:lang w:val="sl-SI"/>
        </w:rPr>
        <w:tab/>
      </w:r>
      <w:r w:rsidRPr="00576FFF">
        <w:rPr>
          <w:rFonts w:ascii="Arial" w:hAnsi="Arial" w:cs="Arial"/>
          <w:lang w:val="sl-SI"/>
        </w:rPr>
        <w:tab/>
      </w:r>
      <w:r w:rsidRPr="00576FFF">
        <w:rPr>
          <w:rFonts w:ascii="Arial" w:hAnsi="Arial" w:cs="Arial"/>
          <w:lang w:val="sl-SI"/>
        </w:rPr>
        <w:tab/>
      </w:r>
      <w:r w:rsidRPr="00576FFF">
        <w:rPr>
          <w:rFonts w:ascii="Arial" w:hAnsi="Arial" w:cs="Arial"/>
          <w:lang w:val="sl-SI"/>
        </w:rPr>
        <w:tab/>
      </w:r>
      <w:r w:rsidRPr="00576FFF">
        <w:rPr>
          <w:rFonts w:ascii="Arial" w:hAnsi="Arial" w:cs="Arial"/>
          <w:lang w:val="sl-SI"/>
        </w:rPr>
        <w:tab/>
        <w:t>Podpis:</w:t>
      </w:r>
      <w:r w:rsidRPr="00576FFF">
        <w:rPr>
          <w:rFonts w:ascii="Arial" w:hAnsi="Arial" w:cs="Arial"/>
          <w:bCs/>
          <w:lang w:val="sl-SI"/>
        </w:rPr>
        <w:t xml:space="preserve"> </w:t>
      </w:r>
      <w:r w:rsidRPr="00576FFF">
        <w:rPr>
          <w:rFonts w:ascii="Arial" w:hAnsi="Arial" w:cs="Arial"/>
          <w:bCs/>
          <w:lang w:val="sl-SI"/>
        </w:rPr>
        <w:fldChar w:fldCharType="begin">
          <w:ffData>
            <w:name w:val="Besedilo670"/>
            <w:enabled/>
            <w:calcOnExit w:val="0"/>
            <w:textInput/>
          </w:ffData>
        </w:fldChar>
      </w:r>
      <w:r w:rsidRPr="00576FFF">
        <w:rPr>
          <w:rFonts w:ascii="Arial" w:hAnsi="Arial" w:cs="Arial"/>
          <w:bCs/>
          <w:lang w:val="sl-SI"/>
        </w:rPr>
        <w:instrText xml:space="preserve"> FORMTEXT </w:instrText>
      </w:r>
      <w:r w:rsidRPr="00576FFF">
        <w:rPr>
          <w:rFonts w:ascii="Arial" w:hAnsi="Arial" w:cs="Arial"/>
          <w:bCs/>
          <w:lang w:val="sl-SI"/>
        </w:rPr>
      </w:r>
      <w:r w:rsidRPr="00576FFF">
        <w:rPr>
          <w:rFonts w:ascii="Arial" w:hAnsi="Arial" w:cs="Arial"/>
          <w:bCs/>
          <w:lang w:val="sl-SI"/>
        </w:rPr>
        <w:fldChar w:fldCharType="separate"/>
      </w:r>
      <w:r w:rsidRPr="00576FFF">
        <w:rPr>
          <w:rFonts w:ascii="Arial" w:hAnsi="Arial" w:cs="Arial"/>
          <w:bCs/>
          <w:noProof/>
          <w:lang w:val="sl-SI"/>
        </w:rPr>
        <w:t> </w:t>
      </w:r>
      <w:r w:rsidRPr="00576FFF">
        <w:rPr>
          <w:rFonts w:ascii="Arial" w:hAnsi="Arial" w:cs="Arial"/>
          <w:bCs/>
          <w:noProof/>
          <w:lang w:val="sl-SI"/>
        </w:rPr>
        <w:t> </w:t>
      </w:r>
      <w:r w:rsidRPr="00576FFF">
        <w:rPr>
          <w:rFonts w:ascii="Arial" w:hAnsi="Arial" w:cs="Arial"/>
          <w:bCs/>
          <w:noProof/>
          <w:lang w:val="sl-SI"/>
        </w:rPr>
        <w:t> </w:t>
      </w:r>
      <w:r w:rsidRPr="00576FFF">
        <w:rPr>
          <w:rFonts w:ascii="Arial" w:hAnsi="Arial" w:cs="Arial"/>
          <w:bCs/>
          <w:noProof/>
          <w:lang w:val="sl-SI"/>
        </w:rPr>
        <w:t> </w:t>
      </w:r>
      <w:r w:rsidRPr="00576FFF">
        <w:rPr>
          <w:rFonts w:ascii="Arial" w:hAnsi="Arial" w:cs="Arial"/>
          <w:bCs/>
          <w:noProof/>
          <w:lang w:val="sl-SI"/>
        </w:rPr>
        <w:t> </w:t>
      </w:r>
      <w:r w:rsidRPr="00576FFF">
        <w:rPr>
          <w:rFonts w:ascii="Arial" w:hAnsi="Arial" w:cs="Arial"/>
          <w:bCs/>
          <w:lang w:val="sl-SI"/>
        </w:rPr>
        <w:fldChar w:fldCharType="end"/>
      </w:r>
      <w:r w:rsidRPr="00576FFF">
        <w:rPr>
          <w:rFonts w:ascii="Arial" w:hAnsi="Arial" w:cs="Arial"/>
          <w:bCs/>
          <w:lang w:val="sl-SI"/>
        </w:rPr>
        <w:t xml:space="preserve"> </w:t>
      </w:r>
    </w:p>
    <w:sectPr w:rsidR="0013761A" w:rsidRPr="00576FFF" w:rsidSect="00DE39D3">
      <w:headerReference w:type="default" r:id="rId7"/>
      <w:footerReference w:type="default" r:id="rId8"/>
      <w:pgSz w:w="11906" w:h="16838"/>
      <w:pgMar w:top="1417" w:right="1417" w:bottom="851" w:left="1417" w:header="72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E85935" w14:textId="77777777" w:rsidR="00824891" w:rsidRDefault="00824891">
      <w:r>
        <w:separator/>
      </w:r>
    </w:p>
  </w:endnote>
  <w:endnote w:type="continuationSeparator" w:id="0">
    <w:p w14:paraId="01E615C6" w14:textId="77777777" w:rsidR="00824891" w:rsidRDefault="008248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">
    <w:panose1 w:val="020B0604020202030204"/>
    <w:charset w:val="4D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7A2566" w14:textId="77777777" w:rsidR="007357EB" w:rsidRDefault="007357EB">
    <w:pPr>
      <w:pStyle w:val="Noga"/>
    </w:pPr>
  </w:p>
  <w:p w14:paraId="15F97F37" w14:textId="77777777" w:rsidR="007357EB" w:rsidRDefault="007357E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E045C5" w14:textId="77777777" w:rsidR="00824891" w:rsidRDefault="00824891">
      <w:r>
        <w:separator/>
      </w:r>
    </w:p>
  </w:footnote>
  <w:footnote w:type="continuationSeparator" w:id="0">
    <w:p w14:paraId="6669F61E" w14:textId="77777777" w:rsidR="00824891" w:rsidRDefault="00824891">
      <w:r>
        <w:continuationSeparator/>
      </w:r>
    </w:p>
  </w:footnote>
  <w:footnote w:id="1">
    <w:p w14:paraId="290EAC32" w14:textId="2002B5B0" w:rsidR="00A735FF" w:rsidRPr="006267D4" w:rsidRDefault="00A735FF" w:rsidP="00A735FF">
      <w:pPr>
        <w:pStyle w:val="Sprotnaopomba-besedilo"/>
        <w:rPr>
          <w:rFonts w:ascii="Arial" w:hAnsi="Arial" w:cs="Arial"/>
          <w:sz w:val="18"/>
          <w:szCs w:val="18"/>
        </w:rPr>
      </w:pPr>
      <w:r w:rsidRPr="006267D4">
        <w:rPr>
          <w:rStyle w:val="Sprotnaopomba-sklic"/>
          <w:rFonts w:ascii="Arial" w:hAnsi="Arial" w:cs="Arial"/>
          <w:sz w:val="18"/>
          <w:szCs w:val="18"/>
        </w:rPr>
        <w:footnoteRef/>
      </w:r>
      <w:r w:rsidRPr="006267D4">
        <w:rPr>
          <w:rFonts w:ascii="Arial" w:hAnsi="Arial" w:cs="Arial"/>
          <w:sz w:val="18"/>
          <w:szCs w:val="18"/>
        </w:rPr>
        <w:t xml:space="preserve"> Funkcionarji naročnika so:</w:t>
      </w:r>
      <w:r>
        <w:rPr>
          <w:rFonts w:ascii="Arial" w:hAnsi="Arial" w:cs="Arial"/>
          <w:sz w:val="18"/>
          <w:szCs w:val="18"/>
        </w:rPr>
        <w:t xml:space="preserve"> minist</w:t>
      </w:r>
      <w:r w:rsidR="00293E23">
        <w:rPr>
          <w:rFonts w:ascii="Arial" w:hAnsi="Arial" w:cs="Arial"/>
          <w:sz w:val="18"/>
          <w:szCs w:val="18"/>
        </w:rPr>
        <w:t>rica</w:t>
      </w:r>
      <w:r>
        <w:rPr>
          <w:rFonts w:ascii="Arial" w:hAnsi="Arial" w:cs="Arial"/>
          <w:sz w:val="18"/>
          <w:szCs w:val="18"/>
        </w:rPr>
        <w:t xml:space="preserve"> in državni sekretarji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4C0A3A" w14:textId="77777777" w:rsidR="007357EB" w:rsidRDefault="00936FED">
    <w:pPr>
      <w:rPr>
        <w:lang w:val="sl-SI" w:eastAsia="sl-SI"/>
      </w:rPr>
    </w:pPr>
    <w:r>
      <w:rPr>
        <w:noProof/>
      </w:rPr>
      <w:pict w14:anchorId="53108F1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Slika 3" o:spid="_x0000_s2050" type="#_x0000_t75" style="position:absolute;left:0;text-align:left;margin-left:-.4pt;margin-top:-15pt;width:450.55pt;height:71.45pt;z-index:-251658752;visibility:visible;mso-wrap-distance-left:9.05pt;mso-wrap-distance-right:9.05pt;mso-position-horizontal-relative:margin">
          <v:imagedata r:id="rId1" o:title=""/>
          <w10:wrap type="square" anchorx="margin"/>
        </v:shape>
      </w:pict>
    </w:r>
  </w:p>
  <w:p w14:paraId="1C3138E6" w14:textId="77777777" w:rsidR="007357EB" w:rsidRDefault="007357EB"/>
  <w:p w14:paraId="2760A3A0" w14:textId="77777777" w:rsidR="007357EB" w:rsidRDefault="007357EB"/>
  <w:p w14:paraId="41720352" w14:textId="77777777" w:rsidR="007357EB" w:rsidRDefault="007357EB"/>
  <w:p w14:paraId="4DF64498" w14:textId="77777777" w:rsidR="002D1E28" w:rsidRDefault="002D1E28" w:rsidP="002D1E28">
    <w:pPr>
      <w:pStyle w:val="Glava"/>
      <w:jc w:val="right"/>
      <w:rPr>
        <w:rFonts w:ascii="Arial" w:hAnsi="Arial" w:cs="Arial"/>
      </w:rPr>
    </w:pPr>
  </w:p>
  <w:p w14:paraId="7BB252F5" w14:textId="77777777" w:rsidR="002D1E28" w:rsidRDefault="002D1E28" w:rsidP="002D1E28">
    <w:pPr>
      <w:pStyle w:val="Glava"/>
      <w:jc w:val="right"/>
      <w:rPr>
        <w:rFonts w:ascii="Arial" w:hAnsi="Arial" w:cs="Arial"/>
      </w:rPr>
    </w:pPr>
  </w:p>
  <w:p w14:paraId="032575BF" w14:textId="77777777" w:rsidR="002D1E28" w:rsidRPr="002D1E28" w:rsidRDefault="00B13DFE" w:rsidP="002D1E28">
    <w:pPr>
      <w:pStyle w:val="Glava"/>
      <w:jc w:val="right"/>
      <w:rPr>
        <w:rFonts w:ascii="Arial" w:hAnsi="Arial" w:cs="Arial"/>
        <w:lang w:val="sl-SI"/>
      </w:rPr>
    </w:pPr>
    <w:r>
      <w:rPr>
        <w:rFonts w:ascii="Arial" w:hAnsi="Arial" w:cs="Arial"/>
        <w:lang w:val="sl-SI"/>
      </w:rPr>
      <w:t>Obrazec »Podatki o podizvajalcu«</w:t>
    </w:r>
  </w:p>
  <w:p w14:paraId="4F22D3DD" w14:textId="77777777" w:rsidR="002D1E28" w:rsidRDefault="002D1E2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pStyle w:val="Naslov1"/>
      <w:lvlText w:val="%1."/>
      <w:lvlJc w:val="left"/>
      <w:pPr>
        <w:tabs>
          <w:tab w:val="num" w:pos="0"/>
        </w:tabs>
        <w:ind w:left="567" w:hanging="567"/>
      </w:pPr>
    </w:lvl>
    <w:lvl w:ilvl="1">
      <w:start w:val="1"/>
      <w:numFmt w:val="decimal"/>
      <w:pStyle w:val="Naslov2"/>
      <w:lvlText w:val="%1.%2"/>
      <w:lvlJc w:val="left"/>
      <w:pPr>
        <w:tabs>
          <w:tab w:val="num" w:pos="0"/>
        </w:tabs>
        <w:ind w:left="567" w:hanging="567"/>
      </w:pPr>
    </w:lvl>
    <w:lvl w:ilvl="2">
      <w:start w:val="1"/>
      <w:numFmt w:val="decimal"/>
      <w:pStyle w:val="Naslov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pStyle w:val="Naslov5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pStyle w:val="Naslov6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pStyle w:val="ZnakZnak1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3" w15:restartNumberingAfterBreak="0">
    <w:nsid w:val="00000004"/>
    <w:multiLevelType w:val="multilevel"/>
    <w:tmpl w:val="CBE249CC"/>
    <w:name w:val="WW8Num4"/>
    <w:lvl w:ilvl="0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 w15:restartNumberingAfterBreak="0">
    <w:nsid w:val="08D63462"/>
    <w:multiLevelType w:val="multilevel"/>
    <w:tmpl w:val="91D6591C"/>
    <w:lvl w:ilvl="0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 w15:restartNumberingAfterBreak="0">
    <w:nsid w:val="0CF827ED"/>
    <w:multiLevelType w:val="hybridMultilevel"/>
    <w:tmpl w:val="50E4BDB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FF69E3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8295B61"/>
    <w:multiLevelType w:val="multilevel"/>
    <w:tmpl w:val="DF9CFE88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2A0964A0"/>
    <w:multiLevelType w:val="hybridMultilevel"/>
    <w:tmpl w:val="33F24B58"/>
    <w:lvl w:ilvl="0" w:tplc="CA362644">
      <w:numFmt w:val="bullet"/>
      <w:lvlText w:val="–"/>
      <w:lvlJc w:val="left"/>
      <w:pPr>
        <w:ind w:left="90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49311883"/>
    <w:multiLevelType w:val="multilevel"/>
    <w:tmpl w:val="0CBE1FB4"/>
    <w:lvl w:ilvl="0">
      <w:numFmt w:val="bullet"/>
      <w:lvlText w:val="–"/>
      <w:lvlJc w:val="left"/>
      <w:pPr>
        <w:tabs>
          <w:tab w:val="num" w:pos="1260"/>
        </w:tabs>
        <w:ind w:left="1260" w:hanging="360"/>
      </w:pPr>
      <w:rPr>
        <w:rFonts w:ascii="Arial" w:eastAsia="Times New Roman" w:hAnsi="Arial" w:cs="Aria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6"/>
  </w:num>
  <w:num w:numId="6">
    <w:abstractNumId w:val="8"/>
  </w:num>
  <w:num w:numId="7">
    <w:abstractNumId w:val="4"/>
  </w:num>
  <w:num w:numId="8">
    <w:abstractNumId w:val="7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hyphenationZone w:val="425"/>
  <w:defaultTableStyle w:val="Navade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E15521"/>
    <w:rsid w:val="00060336"/>
    <w:rsid w:val="00076B17"/>
    <w:rsid w:val="000B23FB"/>
    <w:rsid w:val="00127916"/>
    <w:rsid w:val="0013761A"/>
    <w:rsid w:val="001C4F06"/>
    <w:rsid w:val="001E1CA0"/>
    <w:rsid w:val="001E2D3C"/>
    <w:rsid w:val="001F33CE"/>
    <w:rsid w:val="00255D14"/>
    <w:rsid w:val="00262D9F"/>
    <w:rsid w:val="00293E23"/>
    <w:rsid w:val="002D1E28"/>
    <w:rsid w:val="002E60EB"/>
    <w:rsid w:val="002E7F22"/>
    <w:rsid w:val="003607B2"/>
    <w:rsid w:val="003D43C0"/>
    <w:rsid w:val="00430578"/>
    <w:rsid w:val="004611D6"/>
    <w:rsid w:val="004F10E3"/>
    <w:rsid w:val="00533666"/>
    <w:rsid w:val="00535389"/>
    <w:rsid w:val="005463BA"/>
    <w:rsid w:val="005627D0"/>
    <w:rsid w:val="005629A1"/>
    <w:rsid w:val="00576FFF"/>
    <w:rsid w:val="005B3B84"/>
    <w:rsid w:val="005D067B"/>
    <w:rsid w:val="00620C27"/>
    <w:rsid w:val="007357EB"/>
    <w:rsid w:val="00761915"/>
    <w:rsid w:val="00824891"/>
    <w:rsid w:val="00857F77"/>
    <w:rsid w:val="00886189"/>
    <w:rsid w:val="008B1F7A"/>
    <w:rsid w:val="008E05DD"/>
    <w:rsid w:val="0090040C"/>
    <w:rsid w:val="00911CE4"/>
    <w:rsid w:val="00936FED"/>
    <w:rsid w:val="00953CD4"/>
    <w:rsid w:val="009873CA"/>
    <w:rsid w:val="009A6CF5"/>
    <w:rsid w:val="009D67EB"/>
    <w:rsid w:val="009F1874"/>
    <w:rsid w:val="00A42D66"/>
    <w:rsid w:val="00A7112C"/>
    <w:rsid w:val="00A735FF"/>
    <w:rsid w:val="00AB647B"/>
    <w:rsid w:val="00AC29AF"/>
    <w:rsid w:val="00AC4040"/>
    <w:rsid w:val="00B016BC"/>
    <w:rsid w:val="00B13DFE"/>
    <w:rsid w:val="00B375B2"/>
    <w:rsid w:val="00B543EA"/>
    <w:rsid w:val="00BB60DD"/>
    <w:rsid w:val="00BF5C42"/>
    <w:rsid w:val="00C12DF2"/>
    <w:rsid w:val="00C82C03"/>
    <w:rsid w:val="00C873E7"/>
    <w:rsid w:val="00CE718D"/>
    <w:rsid w:val="00D257F2"/>
    <w:rsid w:val="00D46ED7"/>
    <w:rsid w:val="00D76247"/>
    <w:rsid w:val="00DE39D3"/>
    <w:rsid w:val="00DF228D"/>
    <w:rsid w:val="00E15521"/>
    <w:rsid w:val="00E872EE"/>
    <w:rsid w:val="00E9179D"/>
    <w:rsid w:val="00EA3E52"/>
    <w:rsid w:val="00EB1ACD"/>
    <w:rsid w:val="00F16C08"/>
    <w:rsid w:val="00FB3D73"/>
    <w:rsid w:val="00FE4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oNotEmbedSmartTags/>
  <w:decimalSymbol w:val=","/>
  <w:listSeparator w:val=";"/>
  <w14:docId w14:val="5EA68B6A"/>
  <w15:chartTrackingRefBased/>
  <w15:docId w15:val="{5E877D08-3528-42A5-9171-DE265CD78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widowControl w:val="0"/>
      <w:suppressAutoHyphens/>
      <w:spacing w:line="240" w:lineRule="atLeast"/>
      <w:jc w:val="both"/>
    </w:pPr>
    <w:rPr>
      <w:rFonts w:ascii="Calibri" w:hAnsi="Calibri"/>
      <w:lang w:val="en-US" w:eastAsia="zh-CN"/>
    </w:rPr>
  </w:style>
  <w:style w:type="paragraph" w:styleId="Naslov1">
    <w:name w:val="heading 1"/>
    <w:basedOn w:val="Navaden"/>
    <w:next w:val="Navaden"/>
    <w:qFormat/>
    <w:pPr>
      <w:keepNext/>
      <w:numPr>
        <w:numId w:val="2"/>
      </w:numPr>
      <w:spacing w:before="360" w:after="240"/>
      <w:outlineLvl w:val="0"/>
    </w:pPr>
    <w:rPr>
      <w:caps/>
      <w:sz w:val="26"/>
      <w:szCs w:val="24"/>
      <w:lang w:val="x-none"/>
    </w:rPr>
  </w:style>
  <w:style w:type="paragraph" w:styleId="Naslov2">
    <w:name w:val="heading 2"/>
    <w:basedOn w:val="Naslov1"/>
    <w:next w:val="Navaden"/>
    <w:qFormat/>
    <w:pPr>
      <w:numPr>
        <w:ilvl w:val="1"/>
      </w:numPr>
      <w:outlineLvl w:val="1"/>
    </w:pPr>
    <w:rPr>
      <w:caps w:val="0"/>
      <w:sz w:val="24"/>
    </w:rPr>
  </w:style>
  <w:style w:type="paragraph" w:styleId="Naslov3">
    <w:name w:val="heading 3"/>
    <w:basedOn w:val="Naslov1"/>
    <w:next w:val="Navaden"/>
    <w:qFormat/>
    <w:pPr>
      <w:numPr>
        <w:ilvl w:val="2"/>
      </w:numPr>
      <w:outlineLvl w:val="2"/>
    </w:pPr>
    <w:rPr>
      <w:caps w:val="0"/>
      <w:sz w:val="24"/>
    </w:rPr>
  </w:style>
  <w:style w:type="paragraph" w:styleId="Naslov4">
    <w:name w:val="heading 4"/>
    <w:basedOn w:val="Naslov1"/>
    <w:next w:val="Navaden"/>
    <w:qFormat/>
    <w:pPr>
      <w:numPr>
        <w:ilvl w:val="3"/>
      </w:numPr>
      <w:spacing w:before="120"/>
      <w:outlineLvl w:val="3"/>
    </w:pPr>
    <w:rPr>
      <w:b/>
      <w:i/>
      <w:caps w:val="0"/>
      <w:sz w:val="22"/>
      <w:szCs w:val="22"/>
    </w:rPr>
  </w:style>
  <w:style w:type="paragraph" w:styleId="Naslov5">
    <w:name w:val="heading 5"/>
    <w:basedOn w:val="Navaden"/>
    <w:next w:val="Navaden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Naslov6">
    <w:name w:val="heading 6"/>
    <w:basedOn w:val="Navaden"/>
    <w:next w:val="Navaden"/>
    <w:qFormat/>
    <w:pPr>
      <w:numPr>
        <w:ilvl w:val="5"/>
        <w:numId w:val="2"/>
      </w:num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Naslov7">
    <w:name w:val="heading 7"/>
    <w:basedOn w:val="Navaden"/>
    <w:next w:val="Navaden"/>
    <w:qFormat/>
    <w:pPr>
      <w:numPr>
        <w:ilvl w:val="6"/>
        <w:numId w:val="2"/>
      </w:numPr>
      <w:spacing w:before="240" w:after="60"/>
      <w:outlineLvl w:val="6"/>
    </w:pPr>
  </w:style>
  <w:style w:type="paragraph" w:styleId="Naslov8">
    <w:name w:val="heading 8"/>
    <w:basedOn w:val="Navaden"/>
    <w:next w:val="Navaden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Naslov9">
    <w:name w:val="heading 9"/>
    <w:basedOn w:val="Navaden"/>
    <w:next w:val="Navaden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b/>
      <w:i w:val="0"/>
    </w:rPr>
  </w:style>
  <w:style w:type="character" w:customStyle="1" w:styleId="WW8Num4z0">
    <w:name w:val="WW8Num4z0"/>
    <w:rPr>
      <w:sz w:val="22"/>
      <w:szCs w:val="22"/>
      <w:lang w:val="x-none"/>
    </w:rPr>
  </w:style>
  <w:style w:type="character" w:customStyle="1" w:styleId="WW8Num4z1">
    <w:name w:val="WW8Num4z1"/>
    <w:rPr>
      <w:rFonts w:ascii="Calibri" w:hAnsi="Calibri" w:cs="Times New Roman"/>
      <w:sz w:val="22"/>
      <w:szCs w:val="22"/>
      <w:lang w:val="x-none"/>
    </w:rPr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Calibri" w:eastAsia="Times New Roman" w:hAnsi="Calibri" w:cs="Times New Roman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6z3">
    <w:name w:val="WW8Num6z3"/>
    <w:rPr>
      <w:rFonts w:ascii="Symbol" w:hAnsi="Symbol" w:cs="Symbol"/>
    </w:rPr>
  </w:style>
  <w:style w:type="character" w:customStyle="1" w:styleId="WW8Num7z0">
    <w:name w:val="WW8Num7z0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8Num8z0">
    <w:name w:val="WW8Num8z0"/>
    <w:rPr>
      <w:rFonts w:ascii="Calibri" w:eastAsia="Times New Roman" w:hAnsi="Calibri" w:cs="Times New Roman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8z3">
    <w:name w:val="WW8Num8z3"/>
    <w:rPr>
      <w:rFonts w:ascii="Symbol" w:hAnsi="Symbol" w:cs="Symbol"/>
    </w:rPr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ascii="Calibri" w:eastAsia="Times New Roman" w:hAnsi="Calibri" w:cs="Times New Roman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WW8Num12z0">
    <w:name w:val="WW8Num12z0"/>
    <w:rPr>
      <w:rFonts w:ascii="Calibri" w:eastAsia="Times New Roman" w:hAnsi="Calibri" w:cs="Times New Roman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 w:cs="Wingdings"/>
    </w:rPr>
  </w:style>
  <w:style w:type="character" w:customStyle="1" w:styleId="WW8Num12z3">
    <w:name w:val="WW8Num12z3"/>
    <w:rPr>
      <w:rFonts w:ascii="Symbol" w:hAnsi="Symbol" w:cs="Symbol"/>
    </w:rPr>
  </w:style>
  <w:style w:type="character" w:customStyle="1" w:styleId="WW8Num13z0">
    <w:name w:val="WW8Num13z0"/>
    <w:rPr>
      <w:b/>
      <w:i w:val="0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ascii="Calibri" w:eastAsia="Times New Roman" w:hAnsi="Calibri" w:cs="Times New Roman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 w:cs="Wingdings"/>
    </w:rPr>
  </w:style>
  <w:style w:type="character" w:customStyle="1" w:styleId="WW8Num14z3">
    <w:name w:val="WW8Num14z3"/>
    <w:rPr>
      <w:rFonts w:ascii="Symbol" w:hAnsi="Symbol" w:cs="Symbol"/>
    </w:rPr>
  </w:style>
  <w:style w:type="character" w:customStyle="1" w:styleId="WW8Num15z0">
    <w:name w:val="WW8Num15z0"/>
    <w:rPr>
      <w:rFonts w:ascii="Calibri" w:eastAsia="Times New Roman" w:hAnsi="Calibri" w:cs="Times New Roman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5z3">
    <w:name w:val="WW8Num15z3"/>
    <w:rPr>
      <w:rFonts w:ascii="Symbol" w:hAnsi="Symbol" w:cs="Symbol"/>
    </w:rPr>
  </w:style>
  <w:style w:type="character" w:customStyle="1" w:styleId="WW8Num16z0">
    <w:name w:val="WW8Num16z0"/>
    <w:rPr>
      <w:rFonts w:ascii="Helv" w:hAnsi="Helv" w:cs="Helv"/>
      <w:sz w:val="20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ascii="Symbol" w:hAnsi="Symbol" w:cs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 w:cs="Wingdings"/>
    </w:rPr>
  </w:style>
  <w:style w:type="character" w:customStyle="1" w:styleId="WW8Num18z0">
    <w:name w:val="WW8Num18z0"/>
    <w:rPr>
      <w:rFonts w:ascii="Symbol" w:hAnsi="Symbol" w:cs="Symbol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 w:cs="Wingdings"/>
    </w:rPr>
  </w:style>
  <w:style w:type="character" w:customStyle="1" w:styleId="WW8Num19z0">
    <w:name w:val="WW8Num19z0"/>
    <w:rPr>
      <w:rFonts w:ascii="Symbol" w:hAnsi="Symbol" w:cs="Symbol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 w:cs="Wingdings"/>
    </w:rPr>
  </w:style>
  <w:style w:type="character" w:customStyle="1" w:styleId="WW8Num20z0">
    <w:name w:val="WW8Num20z0"/>
    <w:rPr>
      <w:rFonts w:ascii="Symbol" w:hAnsi="Symbol" w:cs="Symbol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 w:cs="Wingdings"/>
    </w:rPr>
  </w:style>
  <w:style w:type="character" w:customStyle="1" w:styleId="WW8Num21z0">
    <w:name w:val="WW8Num21z0"/>
    <w:rPr>
      <w:rFonts w:ascii="Symbol" w:hAnsi="Symbol" w:cs="Symbol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 w:cs="Wingdings"/>
    </w:rPr>
  </w:style>
  <w:style w:type="character" w:customStyle="1" w:styleId="WW8Num22z0">
    <w:name w:val="WW8Num22z0"/>
    <w:rPr>
      <w:rFonts w:ascii="Symbol" w:hAnsi="Symbol" w:cs="Symbol"/>
    </w:rPr>
  </w:style>
  <w:style w:type="character" w:customStyle="1" w:styleId="WW8Num22z1">
    <w:name w:val="WW8Num22z1"/>
    <w:rPr>
      <w:rFonts w:ascii="Courier New" w:hAnsi="Courier New" w:cs="Courier New"/>
    </w:rPr>
  </w:style>
  <w:style w:type="character" w:customStyle="1" w:styleId="WW8Num22z2">
    <w:name w:val="WW8Num22z2"/>
    <w:rPr>
      <w:rFonts w:ascii="Wingdings" w:hAnsi="Wingdings" w:cs="Wingdings"/>
    </w:rPr>
  </w:style>
  <w:style w:type="character" w:customStyle="1" w:styleId="WW8Num23z0">
    <w:name w:val="WW8Num23z0"/>
    <w:rPr>
      <w:rFonts w:ascii="Calibri" w:eastAsia="Times New Roman" w:hAnsi="Calibri" w:cs="Times New Roman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 w:cs="Wingdings"/>
    </w:rPr>
  </w:style>
  <w:style w:type="character" w:customStyle="1" w:styleId="WW8Num23z3">
    <w:name w:val="WW8Num23z3"/>
    <w:rPr>
      <w:rFonts w:ascii="Symbol" w:hAnsi="Symbol" w:cs="Symbol"/>
    </w:rPr>
  </w:style>
  <w:style w:type="character" w:customStyle="1" w:styleId="WW8Num24z0">
    <w:name w:val="WW8Num24z0"/>
    <w:rPr>
      <w:rFonts w:ascii="Helv" w:hAnsi="Helv" w:cs="Helv"/>
      <w:sz w:val="20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ascii="Symbol" w:hAnsi="Symbol" w:cs="Symbol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 w:cs="Wingdings"/>
    </w:rPr>
  </w:style>
  <w:style w:type="character" w:customStyle="1" w:styleId="WW8Num26z0">
    <w:name w:val="WW8Num26z0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ascii="Symbol" w:hAnsi="Symbol" w:cs="Symbol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 w:cs="Wingdings"/>
    </w:rPr>
  </w:style>
  <w:style w:type="character" w:customStyle="1" w:styleId="WW8Num28z0">
    <w:name w:val="WW8Num28z0"/>
    <w:rPr>
      <w:sz w:val="22"/>
      <w:szCs w:val="22"/>
      <w:lang w:val="x-none"/>
    </w:rPr>
  </w:style>
  <w:style w:type="character" w:customStyle="1" w:styleId="WW8Num28z1">
    <w:name w:val="WW8Num28z1"/>
    <w:rPr>
      <w:rFonts w:ascii="Calibri" w:eastAsia="Times New Roman" w:hAnsi="Calibri" w:cs="Times New Roman"/>
      <w:sz w:val="22"/>
      <w:szCs w:val="22"/>
      <w:lang w:val="x-none"/>
    </w:rPr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rFonts w:ascii="Arial" w:eastAsia="Arial Unicode MS" w:hAnsi="Arial" w:cs="Arial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 w:cs="Wingdings"/>
    </w:rPr>
  </w:style>
  <w:style w:type="character" w:customStyle="1" w:styleId="WW8Num30z3">
    <w:name w:val="WW8Num30z3"/>
    <w:rPr>
      <w:rFonts w:ascii="Symbol" w:hAnsi="Symbol" w:cs="Symbol"/>
    </w:rPr>
  </w:style>
  <w:style w:type="character" w:customStyle="1" w:styleId="WW8Num31z0">
    <w:name w:val="WW8Num31z0"/>
    <w:rPr>
      <w:rFonts w:ascii="Calibri" w:eastAsia="Times New Roman" w:hAnsi="Calibri" w:cs="Times New Roman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 w:cs="Wingdings"/>
    </w:rPr>
  </w:style>
  <w:style w:type="character" w:customStyle="1" w:styleId="WW8Num31z3">
    <w:name w:val="WW8Num31z3"/>
    <w:rPr>
      <w:rFonts w:ascii="Symbol" w:hAnsi="Symbol" w:cs="Symbol"/>
    </w:rPr>
  </w:style>
  <w:style w:type="character" w:customStyle="1" w:styleId="WW8Num32z0">
    <w:name w:val="WW8Num32z0"/>
    <w:rPr>
      <w:rFonts w:ascii="Symbol" w:eastAsia="Times New Roman" w:hAnsi="Symbol" w:cs="Times New Roman"/>
    </w:rPr>
  </w:style>
  <w:style w:type="character" w:customStyle="1" w:styleId="WW8Num32z1">
    <w:name w:val="WW8Num32z1"/>
    <w:rPr>
      <w:rFonts w:ascii="Courier New" w:hAnsi="Courier New" w:cs="Courier New"/>
    </w:rPr>
  </w:style>
  <w:style w:type="character" w:customStyle="1" w:styleId="WW8Num32z2">
    <w:name w:val="WW8Num32z2"/>
    <w:rPr>
      <w:rFonts w:ascii="Wingdings" w:hAnsi="Wingdings" w:cs="Wingdings"/>
    </w:rPr>
  </w:style>
  <w:style w:type="character" w:customStyle="1" w:styleId="WW8Num32z3">
    <w:name w:val="WW8Num32z3"/>
    <w:rPr>
      <w:rFonts w:ascii="Symbol" w:hAnsi="Symbol" w:cs="Symbol"/>
    </w:rPr>
  </w:style>
  <w:style w:type="character" w:customStyle="1" w:styleId="WW8Num33z0">
    <w:name w:val="WW8Num33z0"/>
    <w:rPr>
      <w:rFonts w:ascii="Wingdings" w:hAnsi="Wingdings" w:cs="Wingdings"/>
    </w:rPr>
  </w:style>
  <w:style w:type="character" w:customStyle="1" w:styleId="WW8Num33z1">
    <w:name w:val="WW8Num33z1"/>
    <w:rPr>
      <w:rFonts w:ascii="Courier New" w:hAnsi="Courier New" w:cs="Courier New"/>
    </w:rPr>
  </w:style>
  <w:style w:type="character" w:customStyle="1" w:styleId="WW8Num33z3">
    <w:name w:val="WW8Num33z3"/>
    <w:rPr>
      <w:rFonts w:ascii="Symbol" w:hAnsi="Symbol" w:cs="Symbol"/>
    </w:rPr>
  </w:style>
  <w:style w:type="character" w:customStyle="1" w:styleId="Privzetapisavaodstavka1">
    <w:name w:val="Privzeta pisava odstavka1"/>
    <w:rPr>
      <w:i/>
      <w:sz w:val="24"/>
      <w:szCs w:val="24"/>
      <w:lang w:val="en-US" w:bidi="ar-SA"/>
    </w:rPr>
  </w:style>
  <w:style w:type="character" w:customStyle="1" w:styleId="H1Znak">
    <w:name w:val="H1 Znak"/>
    <w:rPr>
      <w:rFonts w:eastAsia="Times New Roman"/>
      <w:caps/>
      <w:sz w:val="26"/>
      <w:szCs w:val="24"/>
      <w:lang w:val="x-none"/>
    </w:rPr>
  </w:style>
  <w:style w:type="character" w:customStyle="1" w:styleId="H2Znak">
    <w:name w:val="H2 Znak"/>
    <w:rPr>
      <w:rFonts w:eastAsia="Times New Roman"/>
      <w:smallCaps/>
      <w:sz w:val="24"/>
      <w:szCs w:val="24"/>
      <w:lang w:val="x-none"/>
    </w:rPr>
  </w:style>
  <w:style w:type="character" w:customStyle="1" w:styleId="H3Znak">
    <w:name w:val="H3 Znak"/>
    <w:rPr>
      <w:rFonts w:eastAsia="Times New Roman"/>
      <w:sz w:val="24"/>
      <w:szCs w:val="24"/>
      <w:lang w:val="x-none"/>
    </w:rPr>
  </w:style>
  <w:style w:type="character" w:customStyle="1" w:styleId="Znak8">
    <w:name w:val="Znak8"/>
    <w:rPr>
      <w:rFonts w:eastAsia="Times New Roman"/>
      <w:b/>
      <w:i/>
      <w:sz w:val="22"/>
      <w:szCs w:val="22"/>
      <w:lang w:val="x-none"/>
    </w:rPr>
  </w:style>
  <w:style w:type="character" w:customStyle="1" w:styleId="Znak7">
    <w:name w:val="Znak7"/>
    <w:rPr>
      <w:rFonts w:eastAsia="Times New Roman"/>
      <w:sz w:val="22"/>
      <w:lang w:val="en-US"/>
    </w:rPr>
  </w:style>
  <w:style w:type="character" w:customStyle="1" w:styleId="Znak6">
    <w:name w:val="Znak6"/>
    <w:rPr>
      <w:rFonts w:ascii="Times New Roman" w:eastAsia="Times New Roman" w:hAnsi="Times New Roman" w:cs="Times New Roman"/>
      <w:i/>
      <w:sz w:val="22"/>
      <w:lang w:val="en-US"/>
    </w:rPr>
  </w:style>
  <w:style w:type="character" w:customStyle="1" w:styleId="Heading7donotuseZnak">
    <w:name w:val="Heading 7 (do not use) Znak"/>
    <w:rPr>
      <w:rFonts w:eastAsia="Times New Roman"/>
      <w:lang w:val="en-US"/>
    </w:rPr>
  </w:style>
  <w:style w:type="character" w:customStyle="1" w:styleId="Heading8donotuseZnak">
    <w:name w:val="Heading 8 (do not use) Znak"/>
    <w:rPr>
      <w:rFonts w:eastAsia="Times New Roman"/>
      <w:i/>
      <w:lang w:val="en-US"/>
    </w:rPr>
  </w:style>
  <w:style w:type="character" w:customStyle="1" w:styleId="Heading9donotuseZnak">
    <w:name w:val="Heading 9 (do not use) Znak"/>
    <w:rPr>
      <w:rFonts w:eastAsia="Times New Roman"/>
      <w:b/>
      <w:i/>
      <w:sz w:val="18"/>
      <w:lang w:val="en-US"/>
    </w:rPr>
  </w:style>
  <w:style w:type="character" w:customStyle="1" w:styleId="Znak5">
    <w:name w:val="Znak5"/>
    <w:rPr>
      <w:rFonts w:ascii="Calibri" w:eastAsia="Times New Roman" w:hAnsi="Calibri" w:cs="Times New Roman"/>
      <w:sz w:val="20"/>
      <w:szCs w:val="20"/>
      <w:lang w:val="en-US"/>
    </w:rPr>
  </w:style>
  <w:style w:type="character" w:customStyle="1" w:styleId="Znak4">
    <w:name w:val="Znak4"/>
    <w:rPr>
      <w:rFonts w:ascii="Arial" w:eastAsia="Times New Roman" w:hAnsi="Arial" w:cs="Times New Roman"/>
      <w:b/>
      <w:sz w:val="36"/>
      <w:szCs w:val="20"/>
      <w:lang w:val="en-US"/>
    </w:rPr>
  </w:style>
  <w:style w:type="character" w:customStyle="1" w:styleId="Znak3">
    <w:name w:val="Znak3"/>
    <w:rPr>
      <w:rFonts w:ascii="Tahoma" w:eastAsia="Times New Roman" w:hAnsi="Tahoma" w:cs="Tahoma"/>
      <w:sz w:val="16"/>
      <w:szCs w:val="16"/>
      <w:lang w:val="en-US"/>
    </w:rPr>
  </w:style>
  <w:style w:type="character" w:customStyle="1" w:styleId="Znak2">
    <w:name w:val="Znak2"/>
    <w:rPr>
      <w:rFonts w:ascii="Calibri" w:eastAsia="Times New Roman" w:hAnsi="Calibri" w:cs="Times New Roman"/>
      <w:sz w:val="20"/>
      <w:szCs w:val="20"/>
      <w:lang w:val="en-US"/>
    </w:rPr>
  </w:style>
  <w:style w:type="character" w:styleId="Hiperpovezava">
    <w:name w:val="Hyperlink"/>
    <w:rPr>
      <w:color w:val="0000FF"/>
      <w:u w:val="single"/>
    </w:rPr>
  </w:style>
  <w:style w:type="character" w:styleId="tevilkastrani">
    <w:name w:val="page number"/>
  </w:style>
  <w:style w:type="character" w:customStyle="1" w:styleId="Komentar-sklic1">
    <w:name w:val="Komentar - sklic1"/>
    <w:rPr>
      <w:sz w:val="16"/>
      <w:szCs w:val="16"/>
    </w:rPr>
  </w:style>
  <w:style w:type="character" w:customStyle="1" w:styleId="Znak1">
    <w:name w:val="Znak1"/>
    <w:rPr>
      <w:rFonts w:eastAsia="Times New Roman"/>
      <w:lang w:val="en-US"/>
    </w:rPr>
  </w:style>
  <w:style w:type="character" w:customStyle="1" w:styleId="Znak">
    <w:name w:val="Znak"/>
    <w:rPr>
      <w:rFonts w:eastAsia="Times New Roman"/>
      <w:b/>
      <w:bCs/>
      <w:lang w:val="en-US"/>
    </w:rPr>
  </w:style>
  <w:style w:type="paragraph" w:customStyle="1" w:styleId="Naslov10">
    <w:name w:val="Naslov1"/>
    <w:basedOn w:val="Navaden"/>
    <w:next w:val="Navaden"/>
    <w:pPr>
      <w:spacing w:line="240" w:lineRule="auto"/>
      <w:jc w:val="center"/>
    </w:pPr>
    <w:rPr>
      <w:rFonts w:ascii="Arial" w:hAnsi="Arial" w:cs="Arial"/>
      <w:b/>
      <w:sz w:val="36"/>
    </w:rPr>
  </w:style>
  <w:style w:type="paragraph" w:styleId="Telobesedila">
    <w:name w:val="Body Text"/>
    <w:basedOn w:val="Navaden"/>
    <w:pPr>
      <w:spacing w:after="140" w:line="288" w:lineRule="auto"/>
    </w:pPr>
  </w:style>
  <w:style w:type="paragraph" w:styleId="Seznam">
    <w:name w:val="List"/>
    <w:basedOn w:val="Telobesedila"/>
    <w:rPr>
      <w:rFonts w:cs="Mangal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Kazalo">
    <w:name w:val="Kazalo"/>
    <w:basedOn w:val="Navaden"/>
    <w:pPr>
      <w:suppressLineNumbers/>
    </w:pPr>
    <w:rPr>
      <w:rFonts w:cs="Mangal"/>
    </w:rPr>
  </w:style>
  <w:style w:type="paragraph" w:styleId="Glava">
    <w:name w:val="header"/>
    <w:basedOn w:val="Navaden"/>
    <w:link w:val="GlavaZnak"/>
    <w:pPr>
      <w:tabs>
        <w:tab w:val="center" w:pos="4320"/>
        <w:tab w:val="right" w:pos="8640"/>
      </w:tabs>
    </w:pPr>
  </w:style>
  <w:style w:type="paragraph" w:styleId="Besedilooblaka">
    <w:name w:val="Balloon Text"/>
    <w:basedOn w:val="Navaden"/>
    <w:pPr>
      <w:spacing w:line="240" w:lineRule="auto"/>
    </w:pPr>
    <w:rPr>
      <w:rFonts w:ascii="Tahoma" w:hAnsi="Tahoma" w:cs="Tahoma"/>
      <w:sz w:val="16"/>
      <w:szCs w:val="16"/>
    </w:r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  <w:spacing w:line="240" w:lineRule="auto"/>
    </w:pPr>
  </w:style>
  <w:style w:type="paragraph" w:customStyle="1" w:styleId="ZDGName">
    <w:name w:val="Z_DGName"/>
    <w:basedOn w:val="Navaden"/>
    <w:pPr>
      <w:spacing w:line="240" w:lineRule="auto"/>
      <w:ind w:right="85"/>
    </w:pPr>
    <w:rPr>
      <w:sz w:val="16"/>
      <w:lang w:val="fr-FR"/>
    </w:rPr>
  </w:style>
  <w:style w:type="paragraph" w:customStyle="1" w:styleId="Komentar-besedilo1">
    <w:name w:val="Komentar - besedilo1"/>
    <w:basedOn w:val="Navaden"/>
  </w:style>
  <w:style w:type="paragraph" w:styleId="Zadevapripombe">
    <w:name w:val="annotation subject"/>
    <w:basedOn w:val="Komentar-besedilo1"/>
    <w:next w:val="Komentar-besedilo1"/>
    <w:rPr>
      <w:b/>
      <w:bCs/>
    </w:rPr>
  </w:style>
  <w:style w:type="paragraph" w:customStyle="1" w:styleId="Revizija1">
    <w:name w:val="Revizija1"/>
    <w:pPr>
      <w:suppressAutoHyphens/>
    </w:pPr>
    <w:rPr>
      <w:rFonts w:ascii="Calibri" w:hAnsi="Calibri"/>
      <w:lang w:val="en-US" w:eastAsia="zh-CN"/>
    </w:rPr>
  </w:style>
  <w:style w:type="paragraph" w:customStyle="1" w:styleId="Odstavekseznama1">
    <w:name w:val="Odstavek seznama1"/>
    <w:basedOn w:val="Navaden"/>
    <w:pPr>
      <w:ind w:left="720"/>
      <w:contextualSpacing/>
      <w:jc w:val="left"/>
    </w:pPr>
    <w:rPr>
      <w:rFonts w:ascii="Arial" w:hAnsi="Arial" w:cs="Arial"/>
    </w:rPr>
  </w:style>
  <w:style w:type="paragraph" w:styleId="Stvarnokazalo2">
    <w:name w:val="index 2"/>
    <w:basedOn w:val="Navaden"/>
    <w:next w:val="Navaden"/>
    <w:pPr>
      <w:ind w:left="400" w:hanging="200"/>
      <w:jc w:val="left"/>
    </w:pPr>
    <w:rPr>
      <w:rFonts w:ascii="Times New Roman" w:hAnsi="Times New Roman"/>
      <w:sz w:val="18"/>
      <w:szCs w:val="18"/>
    </w:rPr>
  </w:style>
  <w:style w:type="paragraph" w:customStyle="1" w:styleId="ZnakZnak1">
    <w:name w:val="Znak Znak1"/>
    <w:basedOn w:val="Navaden"/>
    <w:pPr>
      <w:widowControl/>
      <w:numPr>
        <w:numId w:val="3"/>
      </w:numPr>
      <w:spacing w:after="160" w:line="240" w:lineRule="exact"/>
      <w:jc w:val="left"/>
    </w:pPr>
    <w:rPr>
      <w:rFonts w:ascii="Times New Roman" w:hAnsi="Times New Roman"/>
      <w:i/>
      <w:sz w:val="24"/>
      <w:szCs w:val="24"/>
    </w:rPr>
  </w:style>
  <w:style w:type="paragraph" w:customStyle="1" w:styleId="Vsebinatabele">
    <w:name w:val="Vsebina tabele"/>
    <w:basedOn w:val="Navaden"/>
    <w:pPr>
      <w:suppressLineNumbers/>
    </w:pPr>
  </w:style>
  <w:style w:type="paragraph" w:customStyle="1" w:styleId="Naslovtabele">
    <w:name w:val="Naslov tabele"/>
    <w:basedOn w:val="Vsebinatabele"/>
    <w:pPr>
      <w:jc w:val="center"/>
    </w:pPr>
    <w:rPr>
      <w:b/>
      <w:bCs/>
    </w:rPr>
  </w:style>
  <w:style w:type="character" w:styleId="Pripombasklic">
    <w:name w:val="annotation reference"/>
    <w:semiHidden/>
    <w:rsid w:val="009F1874"/>
    <w:rPr>
      <w:sz w:val="16"/>
      <w:szCs w:val="16"/>
    </w:rPr>
  </w:style>
  <w:style w:type="paragraph" w:styleId="Pripombabesedilo">
    <w:name w:val="annotation text"/>
    <w:basedOn w:val="Navaden"/>
    <w:semiHidden/>
    <w:rsid w:val="009F1874"/>
  </w:style>
  <w:style w:type="character" w:customStyle="1" w:styleId="apple-converted-space">
    <w:name w:val="apple-converted-space"/>
    <w:rsid w:val="001F33CE"/>
  </w:style>
  <w:style w:type="paragraph" w:styleId="Odstavekseznama">
    <w:name w:val="List Paragraph"/>
    <w:basedOn w:val="Navaden"/>
    <w:uiPriority w:val="34"/>
    <w:qFormat/>
    <w:rsid w:val="001F33CE"/>
    <w:pPr>
      <w:ind w:left="708"/>
    </w:pPr>
  </w:style>
  <w:style w:type="paragraph" w:styleId="HTML-oblikovano">
    <w:name w:val="HTML Preformatted"/>
    <w:basedOn w:val="Navaden"/>
    <w:link w:val="HTML-oblikovanoZnak"/>
    <w:rsid w:val="00D257F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spacing w:line="240" w:lineRule="auto"/>
      <w:jc w:val="left"/>
    </w:pPr>
    <w:rPr>
      <w:rFonts w:ascii="Courier New" w:hAnsi="Courier New" w:cs="Courier New"/>
      <w:color w:val="000000"/>
      <w:sz w:val="18"/>
      <w:szCs w:val="18"/>
      <w:lang w:val="sl-SI" w:eastAsia="sl-SI"/>
    </w:rPr>
  </w:style>
  <w:style w:type="character" w:customStyle="1" w:styleId="HTML-oblikovanoZnak">
    <w:name w:val="HTML-oblikovano Znak"/>
    <w:link w:val="HTML-oblikovano"/>
    <w:rsid w:val="00D257F2"/>
    <w:rPr>
      <w:rFonts w:ascii="Courier New" w:hAnsi="Courier New" w:cs="Courier New"/>
      <w:color w:val="000000"/>
      <w:sz w:val="18"/>
      <w:szCs w:val="18"/>
    </w:rPr>
  </w:style>
  <w:style w:type="character" w:customStyle="1" w:styleId="GlavaZnak">
    <w:name w:val="Glava Znak"/>
    <w:link w:val="Glava"/>
    <w:rsid w:val="002D1E28"/>
    <w:rPr>
      <w:rFonts w:ascii="Calibri" w:hAnsi="Calibri"/>
      <w:lang w:val="en-US" w:eastAsia="zh-CN"/>
    </w:rPr>
  </w:style>
  <w:style w:type="character" w:customStyle="1" w:styleId="NogaZnak">
    <w:name w:val="Noga Znak"/>
    <w:link w:val="Noga"/>
    <w:uiPriority w:val="99"/>
    <w:rsid w:val="00076B17"/>
    <w:rPr>
      <w:rFonts w:ascii="Calibri" w:hAnsi="Calibri"/>
      <w:lang w:val="en-US" w:eastAsia="zh-CN"/>
    </w:rPr>
  </w:style>
  <w:style w:type="table" w:styleId="Tabelamrea">
    <w:name w:val="Table Grid"/>
    <w:basedOn w:val="Navadnatabela"/>
    <w:rsid w:val="00576F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rsid w:val="00576FFF"/>
    <w:pPr>
      <w:widowControl/>
      <w:suppressAutoHyphens w:val="0"/>
      <w:spacing w:line="240" w:lineRule="auto"/>
      <w:jc w:val="left"/>
    </w:pPr>
    <w:rPr>
      <w:rFonts w:ascii="Times New Roman" w:hAnsi="Times New Roman"/>
      <w:lang w:val="sl-SI" w:eastAsia="sl-SI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576FFF"/>
  </w:style>
  <w:style w:type="character" w:styleId="Sprotnaopomba-sklic">
    <w:name w:val="footnote reference"/>
    <w:rsid w:val="00576FF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629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05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254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Zapisnik sestanka</vt:lpstr>
    </vt:vector>
  </TitlesOfParts>
  <Company/>
  <LinksUpToDate>false</LinksUpToDate>
  <CharactersWithSpaces>1701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Zapisnik sestanka</dc:title>
  <dc:subject/>
  <dc:creator>Administrator</dc:creator>
  <cp:keywords/>
  <dc:description/>
  <cp:lastModifiedBy>Dragana Stojmenović</cp:lastModifiedBy>
  <cp:revision>12</cp:revision>
  <cp:lastPrinted>2014-06-19T09:00:00Z</cp:lastPrinted>
  <dcterms:created xsi:type="dcterms:W3CDTF">2020-09-11T08:18:00Z</dcterms:created>
  <dcterms:modified xsi:type="dcterms:W3CDTF">2022-09-14T06:44:00Z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roval Level">
    <vt:lpwstr/>
  </property>
  <property fmtid="{D5CDD505-2E9C-101B-9397-08002B2CF9AE}" pid="3" name="Assigned To">
    <vt:lpwstr/>
  </property>
  <property fmtid="{D5CDD505-2E9C-101B-9397-08002B2CF9AE}" pid="4" name="Categories">
    <vt:lpwstr/>
  </property>
  <property fmtid="{D5CDD505-2E9C-101B-9397-08002B2CF9AE}" pid="5" name="ContentType">
    <vt:lpwstr>Dokument</vt:lpwstr>
  </property>
  <property fmtid="{D5CDD505-2E9C-101B-9397-08002B2CF9AE}" pid="6" name="Keywords">
    <vt:lpwstr/>
  </property>
  <property fmtid="{D5CDD505-2E9C-101B-9397-08002B2CF9AE}" pid="7" name="Status">
    <vt:lpwstr>Potrjen</vt:lpwstr>
  </property>
  <property fmtid="{D5CDD505-2E9C-101B-9397-08002B2CF9AE}" pid="8" name="Subject">
    <vt:lpwstr/>
  </property>
  <property fmtid="{D5CDD505-2E9C-101B-9397-08002B2CF9AE}" pid="9" name="_Author">
    <vt:lpwstr>Robert Zevnik</vt:lpwstr>
  </property>
  <property fmtid="{D5CDD505-2E9C-101B-9397-08002B2CF9AE}" pid="10" name="_Category">
    <vt:lpwstr/>
  </property>
  <property fmtid="{D5CDD505-2E9C-101B-9397-08002B2CF9AE}" pid="11" name="_Comments">
    <vt:lpwstr/>
  </property>
</Properties>
</file>